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theme+xml" PartName="/word/theme/theme1.xml"/>
  <Override ContentType="application/vnd.openxmlformats-officedocument.wordprocessingml.styles+xml" PartName="/word/styles.xml"/>
  <Override ContentType="application/vnd.openxmlformats-officedocument.wordprocessingml.settings+xml" PartName="/word/settings.xml"/>
  <Override ContentType="application/vnd.openxmlformats-officedocument.wordprocessingml.document.main+xml" PartName="/word/document.xml"/>
</Types>
</file>

<file path=_rels/.rels><?xml version="1.0" encoding="UTF-8" standalone="yes"?>
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

</file>

<file path=word/document.xml><?xml version="1.0" encoding="utf-8"?>
<w:document xmlns:m="http://schemas.openxmlformats.org/officeDocument/2006/math"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 xmlns:wp="http://schemas.openxmlformats.org/drawingml/2006/wordprocessingDrawing" xml:space="preserve">
  <w:body>
    <w:p>
      <w:pPr>
        <w:rPr>
          <w:rFonts w:ascii="Bookman Old Style" w:cs="Bookman Old Style" w:eastAsia="Bookman Old Style" w:hAnsi="Bookman Old Style"/>
          <w:sz w:val="24"/>
          <w:szCs w:val="24"/>
        </w:rPr>
        <w:jc w:val="left"/>
        <w:spacing w:before="67" w:line="280" w:lineRule="exact"/>
        <w:ind w:hanging="855" w:left="5347" w:right="4447"/>
      </w:pP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SILABUS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-2"/>
          <w:w w:val="100"/>
          <w:sz w:val="24"/>
          <w:szCs w:val="24"/>
        </w:rPr>
        <w:t>M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ATA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P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E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LAJARAN</w:t>
      </w:r>
      <w:r>
        <w:rPr>
          <w:rFonts w:ascii="Bookman Old Style" w:cs="Bookman Old Style" w:eastAsia="Bookman Old Style" w:hAnsi="Bookman Old Style"/>
          <w:spacing w:val="1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AD</w:t>
      </w:r>
      <w:r>
        <w:rPr>
          <w:rFonts w:ascii="Bookman Old Style" w:cs="Bookman Old Style" w:eastAsia="Bookman Old Style" w:hAnsi="Bookman Old Style"/>
          <w:spacing w:val="-2"/>
          <w:w w:val="100"/>
          <w:sz w:val="24"/>
          <w:szCs w:val="24"/>
        </w:rPr>
        <w:t>M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INI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S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TRASI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U</w:t>
      </w:r>
      <w:r>
        <w:rPr>
          <w:rFonts w:ascii="Bookman Old Style" w:cs="Bookman Old Style" w:eastAsia="Bookman Old Style" w:hAnsi="Bookman Old Style"/>
          <w:spacing w:val="-2"/>
          <w:w w:val="100"/>
          <w:sz w:val="24"/>
          <w:szCs w:val="24"/>
        </w:rPr>
        <w:t>M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U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M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TAHUN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PE</w:t>
      </w:r>
      <w:r>
        <w:rPr>
          <w:rFonts w:ascii="Bookman Old Style" w:cs="Bookman Old Style" w:eastAsia="Bookman Old Style" w:hAnsi="Bookman Old Style"/>
          <w:spacing w:val="-2"/>
          <w:w w:val="100"/>
          <w:sz w:val="24"/>
          <w:szCs w:val="24"/>
        </w:rPr>
        <w:t>M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BELA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J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ARAN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2</w:t>
      </w:r>
      <w:r>
        <w:rPr>
          <w:rFonts w:ascii="Bookman Old Style" w:cs="Bookman Old Style" w:eastAsia="Bookman Old Style" w:hAnsi="Bookman Old Style"/>
          <w:spacing w:val="1"/>
          <w:w w:val="100"/>
          <w:sz w:val="24"/>
          <w:szCs w:val="24"/>
        </w:rPr>
        <w:t>0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22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-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2023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7" w:line="100" w:lineRule="exact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rFonts w:ascii="Bookman Old Style" w:cs="Bookman Old Style" w:eastAsia="Bookman Old Style" w:hAnsi="Bookman Old Style"/>
          <w:sz w:val="24"/>
          <w:szCs w:val="24"/>
        </w:rPr>
        <w:jc w:val="left"/>
        <w:ind w:left="112"/>
      </w:pP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Satuan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Pendidikan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      </w:t>
      </w:r>
      <w:r>
        <w:rPr>
          <w:rFonts w:ascii="Bookman Old Style" w:cs="Bookman Old Style" w:eastAsia="Bookman Old Style" w:hAnsi="Bookman Old Style"/>
          <w:spacing w:val="21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: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SMKS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MUHAMMAD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I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YAH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5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</w:r>
    </w:p>
    <w:p>
      <w:pPr>
        <w:rPr>
          <w:rFonts w:ascii="Bookman Old Style" w:cs="Bookman Old Style" w:eastAsia="Bookman Old Style" w:hAnsi="Bookman Old Style"/>
          <w:sz w:val="24"/>
          <w:szCs w:val="24"/>
        </w:rPr>
        <w:jc w:val="left"/>
        <w:spacing w:line="260" w:lineRule="exact"/>
        <w:ind w:left="112"/>
      </w:pP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Kelas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                           </w:t>
      </w:r>
      <w:r>
        <w:rPr>
          <w:rFonts w:ascii="Bookman Old Style" w:cs="Bookman Old Style" w:eastAsia="Bookman Old Style" w:hAnsi="Bookman Old Style"/>
          <w:spacing w:val="27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: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X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</w:r>
    </w:p>
    <w:p>
      <w:pPr>
        <w:rPr>
          <w:rFonts w:ascii="Bookman Old Style" w:cs="Bookman Old Style" w:eastAsia="Bookman Old Style" w:hAnsi="Bookman Old Style"/>
          <w:sz w:val="24"/>
          <w:szCs w:val="24"/>
        </w:rPr>
        <w:jc w:val="left"/>
        <w:spacing w:before="42"/>
        <w:ind w:left="112"/>
      </w:pP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Mata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Pelajaran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            </w:t>
      </w:r>
      <w:r>
        <w:rPr>
          <w:rFonts w:ascii="Bookman Old Style" w:cs="Bookman Old Style" w:eastAsia="Bookman Old Style" w:hAnsi="Bookman Old Style"/>
          <w:spacing w:val="43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: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Administrasi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Umum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</w:r>
    </w:p>
    <w:p>
      <w:pPr>
        <w:rPr>
          <w:rFonts w:ascii="Bookman Old Style" w:cs="Bookman Old Style" w:eastAsia="Bookman Old Style" w:hAnsi="Bookman Old Style"/>
          <w:sz w:val="24"/>
          <w:szCs w:val="24"/>
        </w:rPr>
        <w:jc w:val="left"/>
        <w:spacing w:before="42"/>
        <w:ind w:left="112"/>
      </w:pP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Kompetensi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Inti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: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</w:r>
    </w:p>
    <w:p>
      <w:pPr>
        <w:rPr>
          <w:rFonts w:ascii="Bookman Old Style" w:cs="Bookman Old Style" w:eastAsia="Bookman Old Style" w:hAnsi="Bookman Old Style"/>
          <w:sz w:val="24"/>
          <w:szCs w:val="24"/>
        </w:rPr>
        <w:jc w:val="left"/>
        <w:spacing w:before="42"/>
        <w:ind w:left="189"/>
      </w:pP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KI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1: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Menghayati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d</w:t>
      </w:r>
      <w:r>
        <w:rPr>
          <w:rFonts w:ascii="Bookman Old Style" w:cs="Bookman Old Style" w:eastAsia="Bookman Old Style" w:hAnsi="Bookman Old Style"/>
          <w:spacing w:val="-2"/>
          <w:w w:val="100"/>
          <w:sz w:val="24"/>
          <w:szCs w:val="24"/>
        </w:rPr>
        <w:t>a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n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mengamalkan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ajaran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agama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yang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d</w:t>
      </w:r>
      <w:r>
        <w:rPr>
          <w:rFonts w:ascii="Bookman Old Style" w:cs="Bookman Old Style" w:eastAsia="Bookman Old Style" w:hAnsi="Bookman Old Style"/>
          <w:spacing w:val="1"/>
          <w:w w:val="100"/>
          <w:sz w:val="24"/>
          <w:szCs w:val="24"/>
        </w:rPr>
        <w:t>i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anutnya.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</w:r>
    </w:p>
    <w:p>
      <w:pPr>
        <w:rPr>
          <w:rFonts w:ascii="Bookman Old Style" w:cs="Bookman Old Style" w:eastAsia="Bookman Old Style" w:hAnsi="Bookman Old Style"/>
          <w:sz w:val="24"/>
          <w:szCs w:val="24"/>
        </w:rPr>
        <w:jc w:val="both"/>
        <w:spacing w:before="43" w:line="276" w:lineRule="auto"/>
        <w:ind w:hanging="490" w:left="678" w:right="70"/>
      </w:pP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KI</w:t>
      </w:r>
      <w:r>
        <w:rPr>
          <w:rFonts w:ascii="Bookman Old Style" w:cs="Bookman Old Style" w:eastAsia="Bookman Old Style" w:hAnsi="Bookman Old Style"/>
          <w:spacing w:val="4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2:</w:t>
      </w:r>
      <w:r>
        <w:rPr>
          <w:rFonts w:ascii="Bookman Old Style" w:cs="Bookman Old Style" w:eastAsia="Bookman Old Style" w:hAnsi="Bookman Old Style"/>
          <w:spacing w:val="1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Menghayati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-2"/>
          <w:w w:val="100"/>
          <w:sz w:val="24"/>
          <w:szCs w:val="24"/>
        </w:rPr>
        <w:t>d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an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Mengamalkan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p</w:t>
      </w:r>
      <w:r>
        <w:rPr>
          <w:rFonts w:ascii="Bookman Old Style" w:cs="Bookman Old Style" w:eastAsia="Bookman Old Style" w:hAnsi="Bookman Old Style"/>
          <w:spacing w:val="-2"/>
          <w:w w:val="100"/>
          <w:sz w:val="24"/>
          <w:szCs w:val="24"/>
        </w:rPr>
        <w:t>e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rilaku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jujur,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disipli</w:t>
      </w:r>
      <w:r>
        <w:rPr>
          <w:rFonts w:ascii="Bookman Old Style" w:cs="Bookman Old Style" w:eastAsia="Bookman Old Style" w:hAnsi="Bookman Old Style"/>
          <w:spacing w:val="-2"/>
          <w:w w:val="100"/>
          <w:sz w:val="24"/>
          <w:szCs w:val="24"/>
        </w:rPr>
        <w:t>n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,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tanggungjawab,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p</w:t>
      </w:r>
      <w:r>
        <w:rPr>
          <w:rFonts w:ascii="Bookman Old Style" w:cs="Bookman Old Style" w:eastAsia="Bookman Old Style" w:hAnsi="Bookman Old Style"/>
          <w:spacing w:val="-2"/>
          <w:w w:val="100"/>
          <w:sz w:val="24"/>
          <w:szCs w:val="24"/>
        </w:rPr>
        <w:t>e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duli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(gotong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royong,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kerjasama,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toleran,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damai),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santun,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responsif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dan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pr</w:t>
      </w:r>
      <w:r>
        <w:rPr>
          <w:rFonts w:ascii="Bookman Old Style" w:cs="Bookman Old Style" w:eastAsia="Bookman Old Style" w:hAnsi="Bookman Old Style"/>
          <w:spacing w:val="1"/>
          <w:w w:val="100"/>
          <w:sz w:val="24"/>
          <w:szCs w:val="24"/>
        </w:rPr>
        <w:t>o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-aktif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dan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menunjukan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sikap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sebagai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bagian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dari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solusi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atas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berbagai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permasalahan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dalam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berinteraksi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secara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efe</w:t>
      </w:r>
      <w:r>
        <w:rPr>
          <w:rFonts w:ascii="Bookman Old Style" w:cs="Bookman Old Style" w:eastAsia="Bookman Old Style" w:hAnsi="Bookman Old Style"/>
          <w:spacing w:val="1"/>
          <w:w w:val="100"/>
          <w:sz w:val="24"/>
          <w:szCs w:val="24"/>
        </w:rPr>
        <w:t>k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tif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dengan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lingkungan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sosial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dan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alam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serta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dalam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menempatkan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diri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sebagai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cerminan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bangsa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dalam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pergaulan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dunia.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</w:r>
    </w:p>
    <w:p>
      <w:pPr>
        <w:rPr>
          <w:rFonts w:ascii="Bookman Old Style" w:cs="Bookman Old Style" w:eastAsia="Bookman Old Style" w:hAnsi="Bookman Old Style"/>
          <w:sz w:val="24"/>
          <w:szCs w:val="24"/>
        </w:rPr>
        <w:jc w:val="both"/>
        <w:spacing w:line="276" w:lineRule="auto"/>
        <w:ind w:hanging="490" w:left="678" w:right="67"/>
      </w:pP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KI</w:t>
      </w:r>
      <w:r>
        <w:rPr>
          <w:rFonts w:ascii="Bookman Old Style" w:cs="Bookman Old Style" w:eastAsia="Bookman Old Style" w:hAnsi="Bookman Old Style"/>
          <w:spacing w:val="4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3:</w:t>
      </w:r>
      <w:r>
        <w:rPr>
          <w:rFonts w:ascii="Bookman Old Style" w:cs="Bookman Old Style" w:eastAsia="Bookman Old Style" w:hAnsi="Bookman Old Style"/>
          <w:spacing w:val="3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Memahami,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-2"/>
          <w:w w:val="100"/>
          <w:sz w:val="24"/>
          <w:szCs w:val="24"/>
        </w:rPr>
        <w:t>m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enerapkan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dan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menganalisis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p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e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ngetahuan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faktual,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konseptual,</w:t>
      </w:r>
      <w:r>
        <w:rPr>
          <w:rFonts w:ascii="Bookman Old Style" w:cs="Bookman Old Style" w:eastAsia="Bookman Old Style" w:hAnsi="Bookman Old Style"/>
          <w:spacing w:val="3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operasional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dasar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dan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metakognitif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sesuai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dengan</w:t>
      </w:r>
      <w:r>
        <w:rPr>
          <w:rFonts w:ascii="Bookman Old Style" w:cs="Bookman Old Style" w:eastAsia="Bookman Old Style" w:hAnsi="Bookman Old Style"/>
          <w:spacing w:val="38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bidang</w:t>
      </w:r>
      <w:r>
        <w:rPr>
          <w:rFonts w:ascii="Bookman Old Style" w:cs="Bookman Old Style" w:eastAsia="Bookman Old Style" w:hAnsi="Bookman Old Style"/>
          <w:spacing w:val="39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kaji</w:t>
      </w:r>
      <w:r>
        <w:rPr>
          <w:rFonts w:ascii="Bookman Old Style" w:cs="Bookman Old Style" w:eastAsia="Bookman Old Style" w:hAnsi="Bookman Old Style"/>
          <w:spacing w:val="-2"/>
          <w:w w:val="100"/>
          <w:sz w:val="24"/>
          <w:szCs w:val="24"/>
        </w:rPr>
        <w:t>a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n</w:t>
      </w:r>
      <w:r>
        <w:rPr>
          <w:rFonts w:ascii="Bookman Old Style" w:cs="Bookman Old Style" w:eastAsia="Bookman Old Style" w:hAnsi="Bookman Old Style"/>
          <w:spacing w:val="39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/</w:t>
      </w:r>
      <w:r>
        <w:rPr>
          <w:rFonts w:ascii="Bookman Old Style" w:cs="Bookman Old Style" w:eastAsia="Bookman Old Style" w:hAnsi="Bookman Old Style"/>
          <w:spacing w:val="4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kerja</w:t>
      </w:r>
      <w:r>
        <w:rPr>
          <w:rFonts w:ascii="Bookman Old Style" w:cs="Bookman Old Style" w:eastAsia="Bookman Old Style" w:hAnsi="Bookman Old Style"/>
          <w:spacing w:val="39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Administ</w:t>
      </w:r>
      <w:r>
        <w:rPr>
          <w:rFonts w:ascii="Bookman Old Style" w:cs="Bookman Old Style" w:eastAsia="Bookman Old Style" w:hAnsi="Bookman Old Style"/>
          <w:spacing w:val="-2"/>
          <w:w w:val="100"/>
          <w:sz w:val="24"/>
          <w:szCs w:val="24"/>
        </w:rPr>
        <w:t>r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asi</w:t>
      </w:r>
      <w:r>
        <w:rPr>
          <w:rFonts w:ascii="Bookman Old Style" w:cs="Bookman Old Style" w:eastAsia="Bookman Old Style" w:hAnsi="Bookman Old Style"/>
          <w:spacing w:val="39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Umum</w:t>
      </w:r>
      <w:r>
        <w:rPr>
          <w:rFonts w:ascii="Bookman Old Style" w:cs="Bookman Old Style" w:eastAsia="Bookman Old Style" w:hAnsi="Bookman Old Style"/>
          <w:spacing w:val="39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pada</w:t>
      </w:r>
      <w:r>
        <w:rPr>
          <w:rFonts w:ascii="Bookman Old Style" w:cs="Bookman Old Style" w:eastAsia="Bookman Old Style" w:hAnsi="Bookman Old Style"/>
          <w:spacing w:val="39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ti</w:t>
      </w:r>
      <w:r>
        <w:rPr>
          <w:rFonts w:ascii="Bookman Old Style" w:cs="Bookman Old Style" w:eastAsia="Bookman Old Style" w:hAnsi="Bookman Old Style"/>
          <w:spacing w:val="-2"/>
          <w:w w:val="100"/>
          <w:sz w:val="24"/>
          <w:szCs w:val="24"/>
        </w:rPr>
        <w:t>n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gkat</w:t>
      </w:r>
      <w:r>
        <w:rPr>
          <w:rFonts w:ascii="Bookman Old Style" w:cs="Bookman Old Style" w:eastAsia="Bookman Old Style" w:hAnsi="Bookman Old Style"/>
          <w:spacing w:val="39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teknis,</w:t>
      </w:r>
      <w:r>
        <w:rPr>
          <w:rFonts w:ascii="Bookman Old Style" w:cs="Bookman Old Style" w:eastAsia="Bookman Old Style" w:hAnsi="Bookman Old Style"/>
          <w:spacing w:val="39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spesifi</w:t>
      </w:r>
      <w:r>
        <w:rPr>
          <w:rFonts w:ascii="Bookman Old Style" w:cs="Bookman Old Style" w:eastAsia="Bookman Old Style" w:hAnsi="Bookman Old Style"/>
          <w:spacing w:val="-2"/>
          <w:w w:val="100"/>
          <w:sz w:val="24"/>
          <w:szCs w:val="24"/>
        </w:rPr>
        <w:t>k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,</w:t>
      </w:r>
      <w:r>
        <w:rPr>
          <w:rFonts w:ascii="Bookman Old Style" w:cs="Bookman Old Style" w:eastAsia="Bookman Old Style" w:hAnsi="Bookman Old Style"/>
          <w:spacing w:val="39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detil</w:t>
      </w:r>
      <w:r>
        <w:rPr>
          <w:rFonts w:ascii="Bookman Old Style" w:cs="Bookman Old Style" w:eastAsia="Bookman Old Style" w:hAnsi="Bookman Old Style"/>
          <w:spacing w:val="39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dan</w:t>
      </w:r>
      <w:r>
        <w:rPr>
          <w:rFonts w:ascii="Bookman Old Style" w:cs="Bookman Old Style" w:eastAsia="Bookman Old Style" w:hAnsi="Bookman Old Style"/>
          <w:spacing w:val="39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komple</w:t>
      </w:r>
      <w:r>
        <w:rPr>
          <w:rFonts w:ascii="Bookman Old Style" w:cs="Bookman Old Style" w:eastAsia="Bookman Old Style" w:hAnsi="Bookman Old Style"/>
          <w:spacing w:val="-2"/>
          <w:w w:val="100"/>
          <w:sz w:val="24"/>
          <w:szCs w:val="24"/>
        </w:rPr>
        <w:t>k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s,</w:t>
      </w:r>
      <w:r>
        <w:rPr>
          <w:rFonts w:ascii="Bookman Old Style" w:cs="Bookman Old Style" w:eastAsia="Bookman Old Style" w:hAnsi="Bookman Old Style"/>
          <w:spacing w:val="39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berkenaan</w:t>
      </w:r>
      <w:r>
        <w:rPr>
          <w:rFonts w:ascii="Bookman Old Style" w:cs="Bookman Old Style" w:eastAsia="Bookman Old Style" w:hAnsi="Bookman Old Style"/>
          <w:spacing w:val="38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deng</w:t>
      </w:r>
      <w:r>
        <w:rPr>
          <w:rFonts w:ascii="Bookman Old Style" w:cs="Bookman Old Style" w:eastAsia="Bookman Old Style" w:hAnsi="Bookman Old Style"/>
          <w:spacing w:val="-2"/>
          <w:w w:val="100"/>
          <w:sz w:val="24"/>
          <w:szCs w:val="24"/>
        </w:rPr>
        <w:t>a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n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ilmu</w:t>
      </w:r>
      <w:r>
        <w:rPr>
          <w:rFonts w:ascii="Bookman Old Style" w:cs="Bookman Old Style" w:eastAsia="Bookman Old Style" w:hAnsi="Bookman Old Style"/>
          <w:spacing w:val="1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pengetahuan,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-2"/>
          <w:w w:val="100"/>
          <w:sz w:val="24"/>
          <w:szCs w:val="24"/>
        </w:rPr>
        <w:t>t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eknologi,</w:t>
      </w:r>
      <w:r>
        <w:rPr>
          <w:rFonts w:ascii="Bookman Old Style" w:cs="Bookman Old Style" w:eastAsia="Bookman Old Style" w:hAnsi="Bookman Old Style"/>
          <w:spacing w:val="1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seni</w:t>
      </w:r>
      <w:r>
        <w:rPr>
          <w:rFonts w:ascii="Bookman Old Style" w:cs="Bookman Old Style" w:eastAsia="Bookman Old Style" w:hAnsi="Bookman Old Style"/>
          <w:spacing w:val="1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buda</w:t>
      </w:r>
      <w:r>
        <w:rPr>
          <w:rFonts w:ascii="Bookman Old Style" w:cs="Bookman Old Style" w:eastAsia="Bookman Old Style" w:hAnsi="Bookman Old Style"/>
          <w:spacing w:val="-3"/>
          <w:w w:val="100"/>
          <w:sz w:val="24"/>
          <w:szCs w:val="24"/>
        </w:rPr>
        <w:t>y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a</w:t>
      </w:r>
      <w:r>
        <w:rPr>
          <w:rFonts w:ascii="Bookman Old Style" w:cs="Bookman Old Style" w:eastAsia="Bookman Old Style" w:hAnsi="Bookman Old Style"/>
          <w:spacing w:val="1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dan</w:t>
      </w:r>
      <w:r>
        <w:rPr>
          <w:rFonts w:ascii="Bookman Old Style" w:cs="Bookman Old Style" w:eastAsia="Bookman Old Style" w:hAnsi="Bookman Old Style"/>
          <w:spacing w:val="1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humaniora</w:t>
      </w:r>
      <w:r>
        <w:rPr>
          <w:rFonts w:ascii="Bookman Old Style" w:cs="Bookman Old Style" w:eastAsia="Bookman Old Style" w:hAnsi="Bookman Old Style"/>
          <w:spacing w:val="1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-2"/>
          <w:w w:val="100"/>
          <w:sz w:val="24"/>
          <w:szCs w:val="24"/>
        </w:rPr>
        <w:t>d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alam</w:t>
      </w:r>
      <w:r>
        <w:rPr>
          <w:rFonts w:ascii="Bookman Old Style" w:cs="Bookman Old Style" w:eastAsia="Bookman Old Style" w:hAnsi="Bookman Old Style"/>
          <w:spacing w:val="1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konteks</w:t>
      </w:r>
      <w:r>
        <w:rPr>
          <w:rFonts w:ascii="Bookman Old Style" w:cs="Bookman Old Style" w:eastAsia="Bookman Old Style" w:hAnsi="Bookman Old Style"/>
          <w:spacing w:val="1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peng</w:t>
      </w:r>
      <w:r>
        <w:rPr>
          <w:rFonts w:ascii="Bookman Old Style" w:cs="Bookman Old Style" w:eastAsia="Bookman Old Style" w:hAnsi="Bookman Old Style"/>
          <w:spacing w:val="-2"/>
          <w:w w:val="100"/>
          <w:sz w:val="24"/>
          <w:szCs w:val="24"/>
        </w:rPr>
        <w:t>e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mbangan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potensi</w:t>
      </w:r>
      <w:r>
        <w:rPr>
          <w:rFonts w:ascii="Bookman Old Style" w:cs="Bookman Old Style" w:eastAsia="Bookman Old Style" w:hAnsi="Bookman Old Style"/>
          <w:spacing w:val="1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d</w:t>
      </w:r>
      <w:r>
        <w:rPr>
          <w:rFonts w:ascii="Bookman Old Style" w:cs="Bookman Old Style" w:eastAsia="Bookman Old Style" w:hAnsi="Bookman Old Style"/>
          <w:spacing w:val="-2"/>
          <w:w w:val="100"/>
          <w:sz w:val="24"/>
          <w:szCs w:val="24"/>
        </w:rPr>
        <w:t>i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ri</w:t>
      </w:r>
      <w:r>
        <w:rPr>
          <w:rFonts w:ascii="Bookman Old Style" w:cs="Bookman Old Style" w:eastAsia="Bookman Old Style" w:hAnsi="Bookman Old Style"/>
          <w:spacing w:val="1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sebagai</w:t>
      </w:r>
      <w:r>
        <w:rPr>
          <w:rFonts w:ascii="Bookman Old Style" w:cs="Bookman Old Style" w:eastAsia="Bookman Old Style" w:hAnsi="Bookman Old Style"/>
          <w:spacing w:val="1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bagian</w:t>
      </w:r>
      <w:r>
        <w:rPr>
          <w:rFonts w:ascii="Bookman Old Style" w:cs="Bookman Old Style" w:eastAsia="Bookman Old Style" w:hAnsi="Bookman Old Style"/>
          <w:spacing w:val="1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d</w:t>
      </w:r>
      <w:r>
        <w:rPr>
          <w:rFonts w:ascii="Bookman Old Style" w:cs="Bookman Old Style" w:eastAsia="Bookman Old Style" w:hAnsi="Bookman Old Style"/>
          <w:spacing w:val="-2"/>
          <w:w w:val="100"/>
          <w:sz w:val="24"/>
          <w:szCs w:val="24"/>
        </w:rPr>
        <w:t>a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ri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keluarga,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sekolah,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dunia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kerja,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warga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masyarakat</w:t>
      </w:r>
      <w:r>
        <w:rPr>
          <w:rFonts w:ascii="Bookman Old Style" w:cs="Bookman Old Style" w:eastAsia="Bookman Old Style" w:hAnsi="Bookman Old Style"/>
          <w:spacing w:val="1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nasional,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regional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dan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internasional.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</w:r>
    </w:p>
    <w:p>
      <w:pPr>
        <w:rPr>
          <w:rFonts w:ascii="Bookman Old Style" w:cs="Bookman Old Style" w:eastAsia="Bookman Old Style" w:hAnsi="Bookman Old Style"/>
          <w:sz w:val="24"/>
          <w:szCs w:val="24"/>
        </w:rPr>
        <w:jc w:val="both"/>
        <w:spacing w:line="276" w:lineRule="auto"/>
        <w:ind w:hanging="490" w:left="678" w:right="71"/>
      </w:pP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KI</w:t>
      </w:r>
      <w:r>
        <w:rPr>
          <w:rFonts w:ascii="Bookman Old Style" w:cs="Bookman Old Style" w:eastAsia="Bookman Old Style" w:hAnsi="Bookman Old Style"/>
          <w:spacing w:val="3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4:</w:t>
      </w:r>
      <w:r>
        <w:rPr>
          <w:rFonts w:ascii="Bookman Old Style" w:cs="Bookman Old Style" w:eastAsia="Bookman Old Style" w:hAnsi="Bookman Old Style"/>
          <w:spacing w:val="1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Melaksanakan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tugas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pesifik</w:t>
      </w:r>
      <w:r>
        <w:rPr>
          <w:rFonts w:ascii="Bookman Old Style" w:cs="Bookman Old Style" w:eastAsia="Bookman Old Style" w:hAnsi="Bookman Old Style"/>
          <w:spacing w:val="1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de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n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gan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menggunakan</w:t>
      </w:r>
      <w:r>
        <w:rPr>
          <w:rFonts w:ascii="Bookman Old Style" w:cs="Bookman Old Style" w:eastAsia="Bookman Old Style" w:hAnsi="Bookman Old Style"/>
          <w:spacing w:val="3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alat,</w:t>
      </w:r>
      <w:r>
        <w:rPr>
          <w:rFonts w:ascii="Bookman Old Style" w:cs="Bookman Old Style" w:eastAsia="Bookman Old Style" w:hAnsi="Bookman Old Style"/>
          <w:spacing w:val="1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informasi</w:t>
      </w:r>
      <w:r>
        <w:rPr>
          <w:rFonts w:ascii="Bookman Old Style" w:cs="Bookman Old Style" w:eastAsia="Bookman Old Style" w:hAnsi="Bookman Old Style"/>
          <w:spacing w:val="1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dan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prosedur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kerja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y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a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ng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lazim</w:t>
      </w:r>
      <w:r>
        <w:rPr>
          <w:rFonts w:ascii="Bookman Old Style" w:cs="Bookman Old Style" w:eastAsia="Bookman Old Style" w:hAnsi="Bookman Old Style"/>
          <w:spacing w:val="1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dilakukan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ser</w:t>
      </w:r>
      <w:r>
        <w:rPr>
          <w:rFonts w:ascii="Bookman Old Style" w:cs="Bookman Old Style" w:eastAsia="Bookman Old Style" w:hAnsi="Bookman Old Style"/>
          <w:spacing w:val="-2"/>
          <w:w w:val="100"/>
          <w:sz w:val="24"/>
          <w:szCs w:val="24"/>
        </w:rPr>
        <w:t>t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a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memecahkan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masalah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sesuai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dengan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bidang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kajian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/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kerja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Administrasi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Umum.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</w:r>
    </w:p>
    <w:p>
      <w:pPr>
        <w:rPr>
          <w:rFonts w:ascii="Bookman Old Style" w:cs="Bookman Old Style" w:eastAsia="Bookman Old Style" w:hAnsi="Bookman Old Style"/>
          <w:sz w:val="24"/>
          <w:szCs w:val="24"/>
        </w:rPr>
        <w:jc w:val="both"/>
        <w:spacing w:line="276" w:lineRule="auto"/>
        <w:ind w:left="678" w:right="71"/>
      </w:pP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Menampilakan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kinerja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diba</w:t>
      </w:r>
      <w:r>
        <w:rPr>
          <w:rFonts w:ascii="Bookman Old Style" w:cs="Bookman Old Style" w:eastAsia="Bookman Old Style" w:hAnsi="Bookman Old Style"/>
          <w:spacing w:val="1"/>
          <w:w w:val="100"/>
          <w:sz w:val="24"/>
          <w:szCs w:val="24"/>
        </w:rPr>
        <w:t>w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ah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bimbi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n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gan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dengan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mutu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d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an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kuantitas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yang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t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erukur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sesuai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den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g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an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standar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kompet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e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nsi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kerja.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</w:r>
    </w:p>
    <w:p>
      <w:pPr>
        <w:rPr>
          <w:rFonts w:ascii="Bookman Old Style" w:cs="Bookman Old Style" w:eastAsia="Bookman Old Style" w:hAnsi="Bookman Old Style"/>
          <w:sz w:val="24"/>
          <w:szCs w:val="24"/>
        </w:rPr>
        <w:jc w:val="both"/>
        <w:spacing w:line="276" w:lineRule="auto"/>
        <w:ind w:left="678" w:right="69"/>
      </w:pP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Menunjukkan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keterampilan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menalar,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mengolah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dan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menyaji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secara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efektif,</w:t>
      </w:r>
      <w:r>
        <w:rPr>
          <w:rFonts w:ascii="Bookman Old Style" w:cs="Bookman Old Style" w:eastAsia="Bookman Old Style" w:hAnsi="Bookman Old Style"/>
          <w:spacing w:val="3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kre</w:t>
      </w:r>
      <w:r>
        <w:rPr>
          <w:rFonts w:ascii="Bookman Old Style" w:cs="Bookman Old Style" w:eastAsia="Bookman Old Style" w:hAnsi="Bookman Old Style"/>
          <w:spacing w:val="-2"/>
          <w:w w:val="100"/>
          <w:sz w:val="24"/>
          <w:szCs w:val="24"/>
        </w:rPr>
        <w:t>a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tif,</w:t>
      </w:r>
      <w:r>
        <w:rPr>
          <w:rFonts w:ascii="Bookman Old Style" w:cs="Bookman Old Style" w:eastAsia="Bookman Old Style" w:hAnsi="Bookman Old Style"/>
          <w:spacing w:val="3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produktif,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kritis,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mandiri,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kolaboratif,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komunikatif,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dan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solutif</w:t>
      </w:r>
      <w:r>
        <w:rPr>
          <w:rFonts w:ascii="Bookman Old Style" w:cs="Bookman Old Style" w:eastAsia="Bookman Old Style" w:hAnsi="Bookman Old Style"/>
          <w:spacing w:val="3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dalam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ranah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-2"/>
          <w:w w:val="100"/>
          <w:sz w:val="24"/>
          <w:szCs w:val="24"/>
        </w:rPr>
        <w:t>a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bst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r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ak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terkait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dengan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pengembangan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dari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yang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sipelajari</w:t>
      </w:r>
      <w:r>
        <w:rPr>
          <w:rFonts w:ascii="Bookman Old Style" w:cs="Bookman Old Style" w:eastAsia="Bookman Old Style" w:hAnsi="Bookman Old Style"/>
          <w:spacing w:val="3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di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sekolah,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serta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mampu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melaksanakan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tugas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spesifik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dibawah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pengawasan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langsung.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</w:r>
    </w:p>
    <w:p>
      <w:pPr>
        <w:rPr>
          <w:rFonts w:ascii="Bookman Old Style" w:cs="Bookman Old Style" w:eastAsia="Bookman Old Style" w:hAnsi="Bookman Old Style"/>
          <w:sz w:val="24"/>
          <w:szCs w:val="24"/>
        </w:rPr>
        <w:jc w:val="both"/>
        <w:spacing w:line="276" w:lineRule="auto"/>
        <w:ind w:left="678" w:right="70"/>
        <w:sectPr>
          <w:pgSz w:h="11920" w:orient="landscape" w:w="16860"/>
          <w:pgMar w:bottom="280" w:left="740" w:right="740" w:top="920"/>
        </w:sectPr>
      </w:pP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Menunjukkan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kete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r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ampilan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memperse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p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si,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kesiapan,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meni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r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u,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membiasakan,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g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e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rak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mahir,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menjad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i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kan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gerak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alami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da</w:t>
      </w:r>
      <w:r>
        <w:rPr>
          <w:rFonts w:ascii="Bookman Old Style" w:cs="Bookman Old Style" w:eastAsia="Bookman Old Style" w:hAnsi="Bookman Old Style"/>
          <w:spacing w:val="2"/>
          <w:w w:val="100"/>
          <w:sz w:val="24"/>
          <w:szCs w:val="24"/>
        </w:rPr>
        <w:t>l</w:t>
      </w:r>
      <w:r>
        <w:rPr>
          <w:rFonts w:ascii="Bookman Old Style" w:cs="Bookman Old Style" w:eastAsia="Bookman Old Style" w:hAnsi="Bookman Old Style"/>
          <w:spacing w:val="-2"/>
          <w:w w:val="100"/>
          <w:sz w:val="24"/>
          <w:szCs w:val="24"/>
        </w:rPr>
        <w:t>a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m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ranah</w:t>
      </w:r>
      <w:r>
        <w:rPr>
          <w:rFonts w:ascii="Bookman Old Style" w:cs="Bookman Old Style" w:eastAsia="Bookman Old Style" w:hAnsi="Bookman Old Style"/>
          <w:spacing w:val="75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kong</w:t>
      </w:r>
      <w:r>
        <w:rPr>
          <w:rFonts w:ascii="Bookman Old Style" w:cs="Bookman Old Style" w:eastAsia="Bookman Old Style" w:hAnsi="Bookman Old Style"/>
          <w:spacing w:val="1"/>
          <w:w w:val="100"/>
          <w:sz w:val="24"/>
          <w:szCs w:val="24"/>
        </w:rPr>
        <w:t>k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ret</w:t>
      </w:r>
      <w:r>
        <w:rPr>
          <w:rFonts w:ascii="Bookman Old Style" w:cs="Bookman Old Style" w:eastAsia="Bookman Old Style" w:hAnsi="Bookman Old Style"/>
          <w:spacing w:val="75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te</w:t>
      </w:r>
      <w:r>
        <w:rPr>
          <w:rFonts w:ascii="Bookman Old Style" w:cs="Bookman Old Style" w:eastAsia="Bookman Old Style" w:hAnsi="Bookman Old Style"/>
          <w:spacing w:val="-2"/>
          <w:w w:val="100"/>
          <w:sz w:val="24"/>
          <w:szCs w:val="24"/>
        </w:rPr>
        <w:t>r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kait</w:t>
      </w:r>
      <w:r>
        <w:rPr>
          <w:rFonts w:ascii="Bookman Old Style" w:cs="Bookman Old Style" w:eastAsia="Bookman Old Style" w:hAnsi="Bookman Old Style"/>
          <w:spacing w:val="75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dengan</w:t>
      </w:r>
      <w:r>
        <w:rPr>
          <w:rFonts w:ascii="Bookman Old Style" w:cs="Bookman Old Style" w:eastAsia="Bookman Old Style" w:hAnsi="Bookman Old Style"/>
          <w:spacing w:val="75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peng</w:t>
      </w:r>
      <w:r>
        <w:rPr>
          <w:rFonts w:ascii="Bookman Old Style" w:cs="Bookman Old Style" w:eastAsia="Bookman Old Style" w:hAnsi="Bookman Old Style"/>
          <w:spacing w:val="-2"/>
          <w:w w:val="100"/>
          <w:sz w:val="24"/>
          <w:szCs w:val="24"/>
        </w:rPr>
        <w:t>e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mbangan</w:t>
      </w:r>
      <w:r>
        <w:rPr>
          <w:rFonts w:ascii="Bookman Old Style" w:cs="Bookman Old Style" w:eastAsia="Bookman Old Style" w:hAnsi="Bookman Old Style"/>
          <w:spacing w:val="75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dari</w:t>
      </w:r>
      <w:r>
        <w:rPr>
          <w:rFonts w:ascii="Bookman Old Style" w:cs="Bookman Old Style" w:eastAsia="Bookman Old Style" w:hAnsi="Bookman Old Style"/>
          <w:spacing w:val="75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yang</w:t>
      </w:r>
      <w:r>
        <w:rPr>
          <w:rFonts w:ascii="Bookman Old Style" w:cs="Bookman Old Style" w:eastAsia="Bookman Old Style" w:hAnsi="Bookman Old Style"/>
          <w:spacing w:val="72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dipelajari</w:t>
      </w:r>
      <w:r>
        <w:rPr>
          <w:rFonts w:ascii="Bookman Old Style" w:cs="Bookman Old Style" w:eastAsia="Bookman Old Style" w:hAnsi="Bookman Old Style"/>
          <w:spacing w:val="75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di</w:t>
      </w:r>
      <w:r>
        <w:rPr>
          <w:rFonts w:ascii="Bookman Old Style" w:cs="Bookman Old Style" w:eastAsia="Bookman Old Style" w:hAnsi="Bookman Old Style"/>
          <w:spacing w:val="75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seko</w:t>
      </w:r>
      <w:r>
        <w:rPr>
          <w:rFonts w:ascii="Bookman Old Style" w:cs="Bookman Old Style" w:eastAsia="Bookman Old Style" w:hAnsi="Bookman Old Style"/>
          <w:spacing w:val="-2"/>
          <w:w w:val="100"/>
          <w:sz w:val="24"/>
          <w:szCs w:val="24"/>
        </w:rPr>
        <w:t>l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ah,</w:t>
      </w:r>
      <w:r>
        <w:rPr>
          <w:rFonts w:ascii="Bookman Old Style" w:cs="Bookman Old Style" w:eastAsia="Bookman Old Style" w:hAnsi="Bookman Old Style"/>
          <w:spacing w:val="75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serta</w:t>
      </w:r>
      <w:r>
        <w:rPr>
          <w:rFonts w:ascii="Bookman Old Style" w:cs="Bookman Old Style" w:eastAsia="Bookman Old Style" w:hAnsi="Bookman Old Style"/>
          <w:spacing w:val="75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mampu</w:t>
      </w:r>
      <w:r>
        <w:rPr>
          <w:rFonts w:ascii="Bookman Old Style" w:cs="Bookman Old Style" w:eastAsia="Bookman Old Style" w:hAnsi="Bookman Old Style"/>
          <w:spacing w:val="72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melaksakanakan</w:t>
      </w:r>
      <w:r>
        <w:rPr>
          <w:rFonts w:ascii="Bookman Old Style" w:cs="Bookman Old Style" w:eastAsia="Bookman Old Style" w:hAnsi="Bookman Old Style"/>
          <w:spacing w:val="75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tugas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spesifik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di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bawah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pengawasan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 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  <w:t>langsung.</w:t>
      </w:r>
      <w:r>
        <w:rPr>
          <w:rFonts w:ascii="Bookman Old Style" w:cs="Bookman Old Style" w:eastAsia="Bookman Old Style" w:hAnsi="Bookman Old Style"/>
          <w:spacing w:val="0"/>
          <w:w w:val="100"/>
          <w:sz w:val="24"/>
          <w:szCs w:val="24"/>
        </w:rPr>
      </w:r>
    </w:p>
    <w:p>
      <w:pPr>
        <w:rPr>
          <w:sz w:val="10"/>
          <w:szCs w:val="10"/>
        </w:rPr>
        <w:jc w:val="left"/>
        <w:spacing w:before="1" w:line="100" w:lineRule="exact"/>
      </w:pPr>
      <w:r>
        <w:rPr>
          <w:sz w:val="10"/>
          <w:szCs w:val="10"/>
        </w:rPr>
      </w:r>
    </w:p>
    <w:tbl>
      <w:tblPr>
        <w:tblW w:type="auto" w:w="0"/>
        <w:tblLook w:val="01E0"/>
        <w:jc w:val="left"/>
        <w:tblInd w:type="dxa" w:w="100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/>
      <w:tr>
        <w:trPr>
          <w:trHeight w:hRule="exact" w:val="591"/>
        </w:trPr>
        <w:tc>
          <w:tcPr>
            <w:tcW w:type="dxa" w:w="3226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17"/>
                <w:szCs w:val="17"/>
              </w:rPr>
              <w:jc w:val="left"/>
              <w:spacing w:before="1" w:line="160" w:lineRule="exact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654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mp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444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17"/>
                <w:szCs w:val="17"/>
              </w:rPr>
              <w:jc w:val="left"/>
              <w:spacing w:before="1" w:line="160" w:lineRule="exact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43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ri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mbe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325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17"/>
                <w:szCs w:val="17"/>
              </w:rPr>
              <w:jc w:val="left"/>
              <w:spacing w:before="1" w:line="160" w:lineRule="exact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457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gia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Pem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789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17"/>
                <w:szCs w:val="17"/>
              </w:rPr>
              <w:jc w:val="left"/>
              <w:spacing w:before="1" w:line="160" w:lineRule="exact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904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Pe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493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53"/>
              <w:ind w:left="360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1"/>
              <w:ind w:left="408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Waktu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040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17"/>
                <w:szCs w:val="17"/>
              </w:rPr>
              <w:jc w:val="left"/>
              <w:spacing w:before="1" w:line="160" w:lineRule="exact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225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mber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hRule="exact" w:val="370"/>
        </w:trPr>
        <w:tc>
          <w:tcPr>
            <w:tcW w:type="dxa" w:w="5670"/>
            <w:gridSpan w:val="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2"/>
              <w:ind w:left="100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X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ascii="Bookman Old Style" w:cs="Bookman Old Style" w:eastAsia="Bookman Old Style" w:hAnsi="Bookman Old Style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325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/>
        </w:tc>
        <w:tc>
          <w:tcPr>
            <w:tcW w:type="dxa" w:w="2789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/>
        </w:tc>
        <w:tc>
          <w:tcPr>
            <w:tcW w:type="dxa" w:w="1493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/>
        </w:tc>
        <w:tc>
          <w:tcPr>
            <w:tcW w:type="dxa" w:w="2040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/>
        </w:tc>
      </w:tr>
      <w:tr>
        <w:trPr>
          <w:trHeight w:hRule="exact" w:val="8771"/>
        </w:trPr>
        <w:tc>
          <w:tcPr>
            <w:tcW w:type="dxa" w:w="3226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line="220" w:lineRule="exact"/>
              <w:ind w:left="83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3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.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1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ahami</w:t>
            </w:r>
            <w:r>
              <w:rPr>
                <w:rFonts w:ascii="Bookman Old Style" w:cs="Bookman Old Style" w:eastAsia="Bookman Old Style" w:hAnsi="Bookman Old Style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9" w:line="260" w:lineRule="exact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hanging="360" w:left="525" w:right="453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4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.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ascii="Bookman Old Style" w:cs="Bookman Old Style" w:eastAsia="Bookman Old Style" w:hAnsi="Bookman Old Style"/>
                <w:spacing w:val="-1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enge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jeni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jenis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444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line="220" w:lineRule="exact"/>
              <w:ind w:left="189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Filsafat</w:t>
            </w:r>
            <w:r>
              <w:rPr>
                <w:rFonts w:ascii="Bookman Old Style" w:cs="Bookman Old Style" w:eastAsia="Bookman Old Style" w:hAnsi="Bookman Old Style"/>
                <w:spacing w:val="6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24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2" w:line="280" w:lineRule="exact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78"/>
            </w:pP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         </w:t>
            </w:r>
            <w:r>
              <w:rPr>
                <w:rFonts w:ascii="Segoe Fluent Icons" w:cs="Segoe Fluent Icons" w:eastAsia="Segoe Fluent Icons" w:hAnsi="Segoe Fluent Icons"/>
                <w:spacing w:val="5"/>
                <w:w w:val="45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line="220" w:lineRule="exact"/>
              <w:ind w:left="438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3"/>
              <w:ind w:left="78"/>
            </w:pP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         </w:t>
            </w:r>
            <w:r>
              <w:rPr>
                <w:rFonts w:ascii="Segoe Fluent Icons" w:cs="Segoe Fluent Icons" w:eastAsia="Segoe Fluent Icons" w:hAnsi="Segoe Fluent Icons"/>
                <w:spacing w:val="5"/>
                <w:w w:val="45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Uns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-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line="220" w:lineRule="exact"/>
              <w:ind w:left="438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tabs>
                <w:tab w:pos="420" w:val="left"/>
              </w:tabs>
              <w:jc w:val="left"/>
              <w:spacing w:before="18" w:line="220" w:lineRule="exact"/>
              <w:ind w:hanging="360" w:left="438" w:right="733"/>
            </w:pP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  <w:tab/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tabs>
                <w:tab w:pos="400" w:val="left"/>
              </w:tabs>
              <w:jc w:val="left"/>
              <w:spacing w:before="17" w:line="220" w:lineRule="exact"/>
              <w:ind w:hanging="360" w:left="407" w:right="765"/>
            </w:pP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  <w:tab/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tabs>
                <w:tab w:pos="400" w:val="left"/>
              </w:tabs>
              <w:jc w:val="left"/>
              <w:spacing w:before="15" w:line="220" w:lineRule="exact"/>
              <w:ind w:hanging="360" w:left="407" w:right="765"/>
            </w:pP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  <w:tab/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amf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tabs>
                <w:tab w:pos="400" w:val="left"/>
              </w:tabs>
              <w:jc w:val="left"/>
              <w:spacing w:before="17" w:line="220" w:lineRule="exact"/>
              <w:ind w:hanging="360" w:left="407" w:right="534"/>
            </w:pP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  <w:tab/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angan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tabs>
                <w:tab w:pos="400" w:val="left"/>
              </w:tabs>
              <w:jc w:val="left"/>
              <w:spacing w:before="17" w:line="220" w:lineRule="exact"/>
              <w:ind w:hanging="360" w:left="407" w:right="765"/>
            </w:pP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  <w:tab/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Jenis-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jenis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tabs>
                <w:tab w:pos="400" w:val="left"/>
              </w:tabs>
              <w:jc w:val="left"/>
              <w:spacing w:before="16" w:line="220" w:lineRule="exact"/>
              <w:ind w:hanging="360" w:left="407" w:right="330"/>
            </w:pP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  <w:tab/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enge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tabs>
                <w:tab w:pos="400" w:val="left"/>
              </w:tabs>
              <w:jc w:val="left"/>
              <w:spacing w:before="3"/>
              <w:ind w:hanging="360" w:left="407" w:right="187"/>
            </w:pP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  <w:tab/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enyaj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5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jeni</w:t>
            </w:r>
            <w:r>
              <w:rPr>
                <w:rFonts w:ascii="Bookman Old Style" w:cs="Bookman Old Style" w:eastAsia="Bookman Old Style" w:hAnsi="Bookman Old Style"/>
                <w:spacing w:val="4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jenis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325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line="220" w:lineRule="exact"/>
              <w:ind w:left="102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 w:right="387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/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4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agai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han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y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menc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ya.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4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y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 w:right="378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menan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y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hal</w:t>
            </w:r>
            <w:r>
              <w:rPr>
                <w:rFonts w:ascii="Bookman Old Style" w:cs="Bookman Old Style" w:eastAsia="Bookman Old Style" w:hAnsi="Bookman Old Style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yang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egia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3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 w:right="322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/e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x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enai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ilasafat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5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3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 w:right="88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h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5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ilsa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engan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ila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efe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if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efisien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3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muni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60"/>
              <w:ind w:left="102" w:right="235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789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line="220" w:lineRule="exact"/>
              <w:ind w:left="100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Tugas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34" w:line="276" w:lineRule="auto"/>
              <w:ind w:left="100" w:right="152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mengenai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ila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line="275" w:lineRule="auto"/>
              <w:ind w:left="100" w:right="138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bs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rva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ama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aja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1" w:line="260" w:lineRule="exact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0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Po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lio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36" w:line="276" w:lineRule="auto"/>
              <w:ind w:left="100" w:right="402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el,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an,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Resensi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mengenai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5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19"/>
                <w:szCs w:val="19"/>
              </w:rPr>
              <w:jc w:val="left"/>
              <w:spacing w:before="8" w:line="180" w:lineRule="exact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line="276" w:lineRule="auto"/>
              <w:ind w:left="100" w:right="171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Pe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duk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enila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line="276" w:lineRule="auto"/>
              <w:ind w:left="100" w:right="96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Pe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enila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alam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yang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0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Tes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36" w:line="275" w:lineRule="auto"/>
              <w:ind w:left="100" w:right="210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menge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mah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igma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493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58"/>
              <w:ind w:left="100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X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ascii="Bookman Old Style" w:cs="Bookman Old Style" w:eastAsia="Bookman Old Style" w:hAnsi="Bookman Old Style"/>
                <w:spacing w:val="6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040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5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line="220" w:lineRule="exact"/>
              <w:ind w:left="198" w:right="560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Filas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2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center"/>
              <w:ind w:left="65" w:right="148"/>
            </w:pP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lmu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99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99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99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99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2"/>
                <w:w w:val="99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99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99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99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99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99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99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13" w:line="280" w:lineRule="exact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center"/>
              <w:ind w:left="301" w:right="301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egan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ar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2"/>
                <w:w w:val="99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99"/>
                <w:sz w:val="20"/>
                <w:szCs w:val="20"/>
              </w:rPr>
              <w:t>lmu</w:t>
            </w:r>
            <w:r>
              <w:rPr>
                <w:rFonts w:ascii="Bookman Old Style" w:cs="Bookman Old Style" w:eastAsia="Bookman Old Style" w:hAnsi="Bookman Old Style"/>
                <w:spacing w:val="0"/>
                <w:w w:val="99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99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99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99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99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2"/>
                <w:w w:val="99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99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99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99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99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99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99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99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99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99"/>
                <w:sz w:val="20"/>
                <w:szCs w:val="20"/>
              </w:rPr>
              <w:t>isnis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sectPr>
          <w:pgSz w:h="11920" w:orient="landscape" w:w="16860"/>
          <w:pgMar w:bottom="280" w:left="640" w:right="740" w:top="880"/>
        </w:sectPr>
      </w:pPr>
    </w:p>
    <w:p>
      <w:pPr>
        <w:rPr>
          <w:sz w:val="10"/>
          <w:szCs w:val="10"/>
        </w:rPr>
        <w:jc w:val="left"/>
        <w:spacing w:before="1" w:line="100" w:lineRule="exact"/>
      </w:pPr>
      <w:r>
        <w:rPr>
          <w:sz w:val="10"/>
          <w:szCs w:val="10"/>
        </w:rPr>
      </w:r>
    </w:p>
    <w:tbl>
      <w:tblPr>
        <w:tblW w:type="auto" w:w="0"/>
        <w:tblLook w:val="01E0"/>
        <w:jc w:val="left"/>
        <w:tblInd w:type="dxa" w:w="100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/>
      <w:tr>
        <w:trPr>
          <w:trHeight w:hRule="exact" w:val="591"/>
        </w:trPr>
        <w:tc>
          <w:tcPr>
            <w:tcW w:type="dxa" w:w="3226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17"/>
                <w:szCs w:val="17"/>
              </w:rPr>
              <w:jc w:val="left"/>
              <w:spacing w:before="1" w:line="160" w:lineRule="exact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654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mp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444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17"/>
                <w:szCs w:val="17"/>
              </w:rPr>
              <w:jc w:val="left"/>
              <w:spacing w:before="1" w:line="160" w:lineRule="exact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43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ri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mbe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325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17"/>
                <w:szCs w:val="17"/>
              </w:rPr>
              <w:jc w:val="left"/>
              <w:spacing w:before="1" w:line="160" w:lineRule="exact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457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gia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Pem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789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17"/>
                <w:szCs w:val="17"/>
              </w:rPr>
              <w:jc w:val="left"/>
              <w:spacing w:before="1" w:line="160" w:lineRule="exact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904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Pe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493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53"/>
              <w:ind w:left="360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1"/>
              <w:ind w:left="408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Waktu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040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17"/>
                <w:szCs w:val="17"/>
              </w:rPr>
              <w:jc w:val="left"/>
              <w:spacing w:before="1" w:line="160" w:lineRule="exact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225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mber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hRule="exact" w:val="485"/>
        </w:trPr>
        <w:tc>
          <w:tcPr>
            <w:tcW w:type="dxa" w:w="3226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/>
        </w:tc>
        <w:tc>
          <w:tcPr>
            <w:tcW w:type="dxa" w:w="2444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/>
        </w:tc>
        <w:tc>
          <w:tcPr>
            <w:tcW w:type="dxa" w:w="325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/>
        </w:tc>
        <w:tc>
          <w:tcPr>
            <w:tcW w:type="dxa" w:w="2789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2"/>
              <w:ind w:left="100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4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493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/>
        </w:tc>
        <w:tc>
          <w:tcPr>
            <w:tcW w:type="dxa" w:w="2040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/>
        </w:tc>
      </w:tr>
    </w:tbl>
    <w:p>
      <w:pPr>
        <w:sectPr>
          <w:pgSz w:h="11920" w:orient="landscape" w:w="16860"/>
          <w:pgMar w:bottom="280" w:left="640" w:right="740" w:top="880"/>
        </w:sectPr>
      </w:pPr>
    </w:p>
    <w:p>
      <w:pPr>
        <w:rPr>
          <w:sz w:val="10"/>
          <w:szCs w:val="10"/>
        </w:rPr>
        <w:jc w:val="left"/>
        <w:spacing w:before="1" w:line="100" w:lineRule="exact"/>
      </w:pPr>
      <w:r>
        <w:rPr>
          <w:sz w:val="10"/>
          <w:szCs w:val="10"/>
        </w:rPr>
      </w:r>
    </w:p>
    <w:tbl>
      <w:tblPr>
        <w:tblW w:type="auto" w:w="0"/>
        <w:tblLook w:val="01E0"/>
        <w:jc w:val="left"/>
        <w:tblInd w:type="dxa" w:w="100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/>
      <w:tr>
        <w:trPr>
          <w:trHeight w:hRule="exact" w:val="591"/>
        </w:trPr>
        <w:tc>
          <w:tcPr>
            <w:tcW w:type="dxa" w:w="3226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17"/>
                <w:szCs w:val="17"/>
              </w:rPr>
              <w:jc w:val="left"/>
              <w:spacing w:before="1" w:line="160" w:lineRule="exact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654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mp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444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17"/>
                <w:szCs w:val="17"/>
              </w:rPr>
              <w:jc w:val="left"/>
              <w:spacing w:before="1" w:line="160" w:lineRule="exact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43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ri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mbe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325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17"/>
                <w:szCs w:val="17"/>
              </w:rPr>
              <w:jc w:val="left"/>
              <w:spacing w:before="1" w:line="160" w:lineRule="exact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457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gia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Pem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789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17"/>
                <w:szCs w:val="17"/>
              </w:rPr>
              <w:jc w:val="left"/>
              <w:spacing w:before="1" w:line="160" w:lineRule="exact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904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Pe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493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53"/>
              <w:ind w:left="360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1"/>
              <w:ind w:left="408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Waktu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040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17"/>
                <w:szCs w:val="17"/>
              </w:rPr>
              <w:jc w:val="left"/>
              <w:spacing w:before="1" w:line="160" w:lineRule="exact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225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mber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hRule="exact" w:val="10312"/>
        </w:trPr>
        <w:tc>
          <w:tcPr>
            <w:tcW w:type="dxa" w:w="3226"/>
            <w:tcBorders>
              <w:top w:color="000000" w:space="0" w:sz="5" w:val="single"/>
              <w:left w:color="000000" w:space="0" w:sz="5" w:val="single"/>
              <w:bottom w:color="auto" w:space="0" w:sz="6" w:val="nil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3"/>
              <w:ind w:hanging="449" w:left="532" w:right="542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3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.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2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ascii="Bookman Old Style" w:cs="Bookman Old Style" w:eastAsia="Bookman Old Style" w:hAnsi="Bookman Old Style"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alisi</w:t>
            </w:r>
            <w:r>
              <w:rPr>
                <w:rFonts w:ascii="Bookman Old Style" w:cs="Bookman Old Style" w:eastAsia="Bookman Old Style" w:hAnsi="Bookman Old Style"/>
                <w:spacing w:val="5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an,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gas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aian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jaan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2" w:line="280" w:lineRule="exact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hanging="427" w:left="527" w:right="264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4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.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2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gas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iap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egia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444"/>
            <w:tcBorders>
              <w:top w:color="000000" w:space="0" w:sz="5" w:val="single"/>
              <w:left w:color="000000" w:space="0" w:sz="5" w:val="single"/>
              <w:bottom w:color="auto" w:space="0" w:sz="6" w:val="nil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2"/>
              <w:ind w:left="100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ganis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2" w:line="280" w:lineRule="exact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38"/>
            </w:pP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         </w:t>
            </w:r>
            <w:r>
              <w:rPr>
                <w:rFonts w:ascii="Segoe Fluent Icons" w:cs="Segoe Fluent Icons" w:eastAsia="Segoe Fluent Icons" w:hAnsi="Segoe Fluent Icons"/>
                <w:spacing w:val="5"/>
                <w:w w:val="45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sip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ganis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1"/>
              <w:ind w:left="138"/>
            </w:pP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         </w:t>
            </w:r>
            <w:r>
              <w:rPr>
                <w:rFonts w:ascii="Segoe Fluent Icons" w:cs="Segoe Fluent Icons" w:eastAsia="Segoe Fluent Icons" w:hAnsi="Segoe Fluent Icons"/>
                <w:spacing w:val="5"/>
                <w:w w:val="45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ganis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tabs>
                <w:tab w:pos="480" w:val="left"/>
              </w:tabs>
              <w:jc w:val="left"/>
              <w:spacing w:before="15" w:line="220" w:lineRule="exact"/>
              <w:ind w:hanging="360" w:left="498" w:right="433"/>
            </w:pP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  <w:tab/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ganis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tabs>
                <w:tab w:pos="480" w:val="left"/>
              </w:tabs>
              <w:jc w:val="left"/>
              <w:spacing w:before="3"/>
              <w:ind w:hanging="360" w:left="498" w:right="493"/>
            </w:pP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  <w:tab/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ganis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tabs>
                <w:tab w:pos="480" w:val="left"/>
              </w:tabs>
              <w:jc w:val="left"/>
              <w:spacing w:before="4"/>
              <w:ind w:hanging="360" w:left="498" w:right="493"/>
            </w:pP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  <w:tab/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aian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gas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3252"/>
            <w:tcBorders>
              <w:top w:color="000000" w:space="0" w:sz="5" w:val="single"/>
              <w:left w:color="000000" w:space="0" w:sz="5" w:val="single"/>
              <w:bottom w:color="auto" w:space="0" w:sz="6" w:val="nil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3"/>
              <w:ind w:left="102" w:right="249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mengenai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sip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–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ip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ganis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si,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4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agai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6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y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line="220" w:lineRule="exact"/>
              <w:ind w:left="102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alah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 w:right="135"/>
            </w:pP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ait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sip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ganis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i,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menga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sis</w:t>
            </w:r>
            <w:r>
              <w:rPr>
                <w:rFonts w:ascii="Bookman Old Style" w:cs="Bookman Old Style" w:eastAsia="Bookman Old Style" w:hAnsi="Bookman Old Style"/>
                <w:spacing w:val="52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an,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aian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alam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/e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x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-1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aian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gas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angg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ja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w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gani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5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line="220" w:lineRule="exact"/>
              <w:ind w:left="102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 w:right="257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5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engan</w:t>
            </w:r>
            <w:r>
              <w:rPr>
                <w:rFonts w:ascii="Bookman Old Style" w:cs="Bookman Old Style" w:eastAsia="Bookman Old Style" w:hAnsi="Bookman Old Style"/>
                <w:spacing w:val="6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aian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gas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angg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ja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w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11"/>
                <w:szCs w:val="11"/>
              </w:rPr>
              <w:jc w:val="left"/>
              <w:spacing w:before="10" w:line="100" w:lineRule="exact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 w:right="690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mengenai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ganis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gas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angg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jaw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agai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egia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6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 w:right="147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muni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eny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99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99"/>
                <w:sz w:val="20"/>
                <w:szCs w:val="20"/>
              </w:rPr>
              <w:t>el</w:t>
            </w:r>
            <w:r>
              <w:rPr>
                <w:rFonts w:ascii="Bookman Old Style" w:cs="Bookman Old Style" w:eastAsia="Bookman Old Style" w:hAnsi="Bookman Old Style"/>
                <w:spacing w:val="1"/>
                <w:w w:val="99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99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1"/>
                <w:w w:val="99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99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99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hasil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ai</w:t>
            </w:r>
            <w:r>
              <w:rPr>
                <w:rFonts w:ascii="Bookman Old Style" w:cs="Bookman Old Style" w:eastAsia="Bookman Old Style" w:hAnsi="Bookman Old Style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aian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5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iap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99"/>
                <w:sz w:val="20"/>
                <w:szCs w:val="20"/>
              </w:rPr>
              <w:t>ja</w:t>
            </w:r>
            <w:r>
              <w:rPr>
                <w:rFonts w:ascii="Bookman Old Style" w:cs="Bookman Old Style" w:eastAsia="Bookman Old Style" w:hAnsi="Bookman Old Style"/>
                <w:spacing w:val="1"/>
                <w:w w:val="99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99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99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99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egia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789"/>
            <w:tcBorders>
              <w:top w:color="000000" w:space="0" w:sz="5" w:val="single"/>
              <w:left w:color="000000" w:space="0" w:sz="5" w:val="single"/>
              <w:bottom w:color="auto" w:space="0" w:sz="6" w:val="nil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2"/>
              <w:ind w:left="100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Tugas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34" w:line="277" w:lineRule="auto"/>
              <w:ind w:left="100" w:right="77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an,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gas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line="220" w:lineRule="exact"/>
              <w:ind w:left="100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egia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36"/>
              <w:ind w:left="100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6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0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Po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lio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34" w:line="276" w:lineRule="auto"/>
              <w:ind w:left="100" w:right="176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enilai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hasil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ja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aian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ga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aj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lai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ahap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w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ai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ah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0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Tes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96"/>
              <w:ind w:left="100" w:right="207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menge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mah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gas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aian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jaan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egia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493"/>
            <w:tcBorders>
              <w:top w:color="000000" w:space="0" w:sz="5" w:val="single"/>
              <w:left w:color="000000" w:space="0" w:sz="5" w:val="single"/>
              <w:bottom w:color="auto" w:space="0" w:sz="6" w:val="nil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62"/>
              <w:ind w:left="100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X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040"/>
            <w:tcBorders>
              <w:top w:color="000000" w:space="0" w:sz="5" w:val="single"/>
              <w:left w:color="000000" w:space="0" w:sz="5" w:val="single"/>
              <w:bottom w:color="auto" w:space="0" w:sz="6" w:val="nil"/>
              <w:right w:color="000000" w:space="0" w:sz="5" w:val="single"/>
            </w:tcBorders>
          </w:tcPr>
          <w:p>
            <w:pPr>
              <w:rPr>
                <w:sz w:val="16"/>
                <w:szCs w:val="16"/>
              </w:rPr>
              <w:jc w:val="left"/>
              <w:spacing w:before="4" w:line="160" w:lineRule="exact"/>
            </w:pPr>
            <w:r>
              <w:rPr>
                <w:sz w:val="16"/>
                <w:szCs w:val="16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both"/>
              <w:ind w:left="102" w:right="381"/>
            </w:pP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mu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ganis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15"/>
                <w:szCs w:val="15"/>
              </w:rPr>
              <w:jc w:val="left"/>
              <w:spacing w:before="6" w:line="140" w:lineRule="exact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both"/>
              <w:ind w:left="102" w:right="588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ang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sectPr>
          <w:pgSz w:h="11920" w:orient="landscape" w:w="16860"/>
          <w:pgMar w:bottom="0" w:left="640" w:right="740" w:top="880"/>
        </w:sectPr>
      </w:pPr>
    </w:p>
    <w:p>
      <w:pPr>
        <w:rPr>
          <w:sz w:val="10"/>
          <w:szCs w:val="10"/>
        </w:rPr>
        <w:jc w:val="left"/>
        <w:spacing w:before="1" w:line="100" w:lineRule="exact"/>
      </w:pPr>
      <w:r>
        <w:rPr>
          <w:sz w:val="10"/>
          <w:szCs w:val="10"/>
        </w:rPr>
      </w:r>
    </w:p>
    <w:tbl>
      <w:tblPr>
        <w:tblW w:type="auto" w:w="0"/>
        <w:tblLook w:val="01E0"/>
        <w:jc w:val="left"/>
        <w:tblInd w:type="dxa" w:w="100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/>
      <w:tr>
        <w:trPr>
          <w:trHeight w:hRule="exact" w:val="591"/>
        </w:trPr>
        <w:tc>
          <w:tcPr>
            <w:tcW w:type="dxa" w:w="3226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17"/>
                <w:szCs w:val="17"/>
              </w:rPr>
              <w:jc w:val="left"/>
              <w:spacing w:before="1" w:line="160" w:lineRule="exact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654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mp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444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17"/>
                <w:szCs w:val="17"/>
              </w:rPr>
              <w:jc w:val="left"/>
              <w:spacing w:before="1" w:line="160" w:lineRule="exact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43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ri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mbe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325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17"/>
                <w:szCs w:val="17"/>
              </w:rPr>
              <w:jc w:val="left"/>
              <w:spacing w:before="1" w:line="160" w:lineRule="exact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457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gia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Pem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789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17"/>
                <w:szCs w:val="17"/>
              </w:rPr>
              <w:jc w:val="left"/>
              <w:spacing w:before="1" w:line="160" w:lineRule="exact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904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Pe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493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53"/>
              <w:ind w:left="360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1"/>
              <w:ind w:left="408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Waktu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040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17"/>
                <w:szCs w:val="17"/>
              </w:rPr>
              <w:jc w:val="left"/>
              <w:spacing w:before="1" w:line="160" w:lineRule="exact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225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mber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hRule="exact" w:val="8858"/>
        </w:trPr>
        <w:tc>
          <w:tcPr>
            <w:tcW w:type="dxa" w:w="3226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2"/>
              <w:ind w:hanging="434" w:left="532" w:right="126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3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.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ascii="Bookman Old Style" w:cs="Bookman Old Style" w:eastAsia="Bookman Old Style" w:hAnsi="Bookman Old Style"/>
                <w:spacing w:val="62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analis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y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19"/>
                <w:szCs w:val="19"/>
              </w:rPr>
              <w:jc w:val="left"/>
              <w:spacing w:before="7" w:line="180" w:lineRule="exact"/>
            </w:pPr>
            <w:r>
              <w:rPr>
                <w:sz w:val="19"/>
                <w:szCs w:val="19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line="220" w:lineRule="exact"/>
              <w:ind w:hanging="434" w:left="532" w:right="307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4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.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3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y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5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y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444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2"/>
              <w:ind w:hanging="50" w:left="148" w:right="877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ega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w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q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1" w:line="280" w:lineRule="exact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71"/>
            </w:pP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         </w:t>
            </w:r>
            <w:r>
              <w:rPr>
                <w:rFonts w:ascii="Segoe Fluent Icons" w:cs="Segoe Fluent Icons" w:eastAsia="Segoe Fluent Icons" w:hAnsi="Segoe Fluent Icons"/>
                <w:spacing w:val="5"/>
                <w:w w:val="45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line="220" w:lineRule="exact"/>
              <w:ind w:left="431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12"/>
                <w:szCs w:val="12"/>
              </w:rPr>
              <w:jc w:val="left"/>
              <w:spacing w:before="4" w:line="120" w:lineRule="exact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tabs>
                <w:tab w:pos="420" w:val="left"/>
              </w:tabs>
              <w:jc w:val="left"/>
              <w:ind w:hanging="360" w:left="431" w:right="741"/>
            </w:pP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  <w:tab/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sya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19"/>
                <w:szCs w:val="19"/>
              </w:rPr>
              <w:jc w:val="left"/>
              <w:spacing w:before="6" w:line="180" w:lineRule="exact"/>
            </w:pPr>
            <w:r>
              <w:rPr>
                <w:sz w:val="19"/>
                <w:szCs w:val="19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0" w:right="281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y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sya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325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2"/>
              <w:ind w:left="102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 w:right="119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au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ah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ang</w:t>
            </w:r>
            <w:r>
              <w:rPr>
                <w:rFonts w:ascii="Bookman Old Style" w:cs="Bookman Old Style" w:eastAsia="Bookman Old Style" w:hAnsi="Bookman Old Style"/>
                <w:spacing w:val="5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2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6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sya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2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alam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ey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ah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w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malan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ah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yang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6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y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 w:right="128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any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hal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4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mem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h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lah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3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 w:right="122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/e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x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eny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sya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2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ascii="Bookman Old Style" w:cs="Bookman Old Style" w:eastAsia="Bookman Old Style" w:hAnsi="Bookman Old Style"/>
                <w:spacing w:val="5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ah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1"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 w:right="225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ila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ef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if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efisi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ela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snya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y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snan</w:t>
            </w:r>
            <w:r>
              <w:rPr>
                <w:rFonts w:ascii="Bookman Old Style" w:cs="Bookman Old Style" w:eastAsia="Bookman Old Style" w:hAnsi="Bookman Old Style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sya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4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4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muni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60"/>
              <w:ind w:left="102" w:right="279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hasil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ang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meny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sya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789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2"/>
              <w:ind w:left="100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Tugas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34"/>
              <w:ind w:left="100" w:right="626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aj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sya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19"/>
                <w:szCs w:val="19"/>
              </w:rPr>
              <w:jc w:val="left"/>
              <w:spacing w:before="6" w:line="180" w:lineRule="exact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0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Po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lio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34" w:line="276" w:lineRule="auto"/>
              <w:ind w:left="100" w:right="176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enilai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hasil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ja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aian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ga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aj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lai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ahap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w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ai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ah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sya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"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0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Tes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94"/>
              <w:ind w:left="100" w:right="136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menge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mah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sya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4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493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62"/>
              <w:ind w:left="100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X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040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65"/>
              <w:ind w:left="102" w:right="458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ga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w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aian,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W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ascii="Bookman Old Style" w:cs="Bookman Old Style" w:eastAsia="Bookman Old Style" w:hAnsi="Bookman Old Style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W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ijaya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15"/>
                <w:szCs w:val="15"/>
              </w:rPr>
              <w:jc w:val="left"/>
              <w:spacing w:before="6" w:line="140" w:lineRule="exact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15"/>
                <w:szCs w:val="15"/>
              </w:rPr>
              <w:jc w:val="left"/>
              <w:spacing w:before="6" w:line="140" w:lineRule="exact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 w:right="59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n,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        </w:t>
            </w:r>
            <w:r>
              <w:rPr>
                <w:rFonts w:ascii="Bookman Old Style" w:cs="Bookman Old Style" w:eastAsia="Bookman Old Style" w:hAnsi="Bookman Old Style"/>
                <w:spacing w:val="1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ang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sectPr>
          <w:pgSz w:h="11920" w:orient="landscape" w:w="16860"/>
          <w:pgMar w:bottom="280" w:left="640" w:right="740" w:top="880"/>
        </w:sectPr>
      </w:pPr>
    </w:p>
    <w:p>
      <w:pPr>
        <w:rPr>
          <w:sz w:val="10"/>
          <w:szCs w:val="10"/>
        </w:rPr>
        <w:jc w:val="left"/>
        <w:spacing w:before="1" w:line="100" w:lineRule="exact"/>
      </w:pPr>
      <w:r>
        <w:rPr>
          <w:sz w:val="10"/>
          <w:szCs w:val="10"/>
        </w:rPr>
      </w:r>
    </w:p>
    <w:tbl>
      <w:tblPr>
        <w:tblW w:type="auto" w:w="0"/>
        <w:tblLook w:val="01E0"/>
        <w:jc w:val="left"/>
        <w:tblInd w:type="dxa" w:w="100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/>
      <w:tr>
        <w:trPr>
          <w:trHeight w:hRule="exact" w:val="591"/>
        </w:trPr>
        <w:tc>
          <w:tcPr>
            <w:tcW w:type="dxa" w:w="3226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17"/>
                <w:szCs w:val="17"/>
              </w:rPr>
              <w:jc w:val="left"/>
              <w:spacing w:before="1" w:line="160" w:lineRule="exact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654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mp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444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17"/>
                <w:szCs w:val="17"/>
              </w:rPr>
              <w:jc w:val="left"/>
              <w:spacing w:before="1" w:line="160" w:lineRule="exact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43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ri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mbe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325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17"/>
                <w:szCs w:val="17"/>
              </w:rPr>
              <w:jc w:val="left"/>
              <w:spacing w:before="1" w:line="160" w:lineRule="exact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457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gia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Pem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789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17"/>
                <w:szCs w:val="17"/>
              </w:rPr>
              <w:jc w:val="left"/>
              <w:spacing w:before="1" w:line="160" w:lineRule="exact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904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Pe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493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53"/>
              <w:ind w:left="360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1"/>
              <w:ind w:left="408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Waktu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040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17"/>
                <w:szCs w:val="17"/>
              </w:rPr>
              <w:jc w:val="left"/>
              <w:spacing w:before="1" w:line="160" w:lineRule="exact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225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mber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hRule="exact" w:val="8234"/>
        </w:trPr>
        <w:tc>
          <w:tcPr>
            <w:tcW w:type="dxa" w:w="3226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2"/>
              <w:ind w:hanging="499" w:left="664" w:right="80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3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.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4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ascii="Bookman Old Style" w:cs="Bookman Old Style" w:eastAsia="Bookman Old Style" w:hAnsi="Bookman Old Style"/>
                <w:spacing w:val="5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emil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ganis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8" w:line="260" w:lineRule="exact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hanging="463" w:left="561" w:right="802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4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.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4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ascii="Bookman Old Style" w:cs="Bookman Old Style" w:eastAsia="Bookman Old Style" w:hAnsi="Bookman Old Style"/>
                <w:spacing w:val="2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ganis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444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2"/>
              <w:ind w:left="124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gani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tabs>
                <w:tab w:pos="440" w:val="left"/>
              </w:tabs>
              <w:jc w:val="left"/>
              <w:spacing w:before="17" w:line="220" w:lineRule="exact"/>
              <w:ind w:hanging="360" w:left="460" w:right="459"/>
            </w:pP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  <w:tab/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ganis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11"/>
                <w:szCs w:val="11"/>
              </w:rPr>
              <w:jc w:val="left"/>
              <w:spacing w:before="6" w:line="100" w:lineRule="exact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0" w:right="480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ganis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325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2"/>
              <w:ind w:left="102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 w:right="291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agai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gani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ah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meny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menc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an.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3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 w:right="114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y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gani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ar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ah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engan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ganis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99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99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99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99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99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eh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y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5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 w:right="457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/e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x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k-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gani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y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hasil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6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 w:right="435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engai</w:t>
            </w:r>
            <w:r>
              <w:rPr>
                <w:rFonts w:ascii="Bookman Old Style" w:cs="Bookman Old Style" w:eastAsia="Bookman Old Style" w:hAnsi="Bookman Old Style"/>
                <w:spacing w:val="4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gani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engan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gan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ya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ganis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3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 w:right="393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muni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hasil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ganis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789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2"/>
              <w:ind w:left="100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Tugas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34" w:line="276" w:lineRule="auto"/>
              <w:ind w:left="100" w:right="107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meng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jenis-jen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ganis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5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hasil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jas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au</w:t>
            </w:r>
            <w:r>
              <w:rPr>
                <w:rFonts w:ascii="Bookman Old Style" w:cs="Bookman Old Style" w:eastAsia="Bookman Old Style" w:hAnsi="Bookman Old Style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jaan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hasil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"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line="276" w:lineRule="auto"/>
              <w:ind w:left="100" w:right="270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bs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rva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enila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ama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i,</w:t>
            </w:r>
            <w:r>
              <w:rPr>
                <w:rFonts w:ascii="Bookman Old Style" w:cs="Bookman Old Style" w:eastAsia="Bookman Old Style" w:hAnsi="Bookman Old Style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menge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s,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si.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9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0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Pr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duk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37" w:line="274" w:lineRule="auto"/>
              <w:ind w:left="100" w:right="174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lis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hasil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2" w:line="240" w:lineRule="exact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line="251" w:lineRule="auto"/>
              <w:ind w:left="100" w:right="190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Tes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tulis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menge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mah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man</w:t>
            </w:r>
            <w:r>
              <w:rPr>
                <w:rFonts w:ascii="Bookman Old Style" w:cs="Bookman Old Style" w:eastAsia="Bookman Old Style" w:hAnsi="Bookman Old Style"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–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line="220" w:lineRule="exact"/>
              <w:ind w:left="100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ganiasi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493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62"/>
              <w:ind w:left="100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X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040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="120" w:lineRule="exact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both"/>
              <w:ind w:left="102" w:right="362"/>
            </w:pP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lmu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ganis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9" w:line="240" w:lineRule="exact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both"/>
              <w:ind w:left="102" w:right="590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ang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sectPr>
          <w:pgSz w:h="11920" w:orient="landscape" w:w="16860"/>
          <w:pgMar w:bottom="280" w:left="640" w:right="740" w:top="880"/>
        </w:sectPr>
      </w:pPr>
    </w:p>
    <w:p>
      <w:pPr>
        <w:rPr>
          <w:sz w:val="10"/>
          <w:szCs w:val="10"/>
        </w:rPr>
        <w:jc w:val="left"/>
        <w:spacing w:before="1" w:line="100" w:lineRule="exact"/>
      </w:pPr>
      <w:r>
        <w:rPr>
          <w:sz w:val="10"/>
          <w:szCs w:val="10"/>
        </w:rPr>
      </w:r>
    </w:p>
    <w:tbl>
      <w:tblPr>
        <w:tblW w:type="auto" w:w="0"/>
        <w:tblLook w:val="01E0"/>
        <w:jc w:val="left"/>
        <w:tblInd w:type="dxa" w:w="100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/>
      <w:tr>
        <w:trPr>
          <w:trHeight w:hRule="exact" w:val="591"/>
        </w:trPr>
        <w:tc>
          <w:tcPr>
            <w:tcW w:type="dxa" w:w="3226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17"/>
                <w:szCs w:val="17"/>
              </w:rPr>
              <w:jc w:val="left"/>
              <w:spacing w:before="1" w:line="160" w:lineRule="exact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654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mp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444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17"/>
                <w:szCs w:val="17"/>
              </w:rPr>
              <w:jc w:val="left"/>
              <w:spacing w:before="1" w:line="160" w:lineRule="exact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43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ri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mbe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325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17"/>
                <w:szCs w:val="17"/>
              </w:rPr>
              <w:jc w:val="left"/>
              <w:spacing w:before="1" w:line="160" w:lineRule="exact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457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gia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Pem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789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17"/>
                <w:szCs w:val="17"/>
              </w:rPr>
              <w:jc w:val="left"/>
              <w:spacing w:before="1" w:line="160" w:lineRule="exact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904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Pe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493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53"/>
              <w:ind w:left="360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1"/>
              <w:ind w:left="408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Waktu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040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17"/>
                <w:szCs w:val="17"/>
              </w:rPr>
              <w:jc w:val="left"/>
              <w:spacing w:before="1" w:line="160" w:lineRule="exact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225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mber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hRule="exact" w:val="8478"/>
        </w:trPr>
        <w:tc>
          <w:tcPr>
            <w:tcW w:type="dxa" w:w="3226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sz w:val="24"/>
                <w:szCs w:val="24"/>
              </w:rPr>
              <w:jc w:val="left"/>
              <w:spacing w:before="1" w:line="240" w:lineRule="exact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line="220" w:lineRule="exact"/>
              <w:ind w:hanging="710" w:left="808" w:right="537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3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.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5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   </w:t>
            </w:r>
            <w:r>
              <w:rPr>
                <w:rFonts w:ascii="Bookman Old Style" w:cs="Bookman Old Style" w:eastAsia="Bookman Old Style" w:hAnsi="Bookman Old Style"/>
                <w:spacing w:val="1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ahami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si-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mana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11"/>
                <w:szCs w:val="11"/>
              </w:rPr>
              <w:jc w:val="left"/>
              <w:spacing w:before="7" w:line="100" w:lineRule="exact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hanging="751" w:left="808" w:right="484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4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.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5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   </w:t>
            </w:r>
            <w:r>
              <w:rPr>
                <w:rFonts w:ascii="Bookman Old Style" w:cs="Bookman Old Style" w:eastAsia="Bookman Old Style" w:hAnsi="Bookman Old Style"/>
                <w:spacing w:val="5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lasi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manaj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444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2"/>
              <w:ind w:left="100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16" w:line="280" w:lineRule="exact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tabs>
                <w:tab w:pos="540" w:val="left"/>
              </w:tabs>
              <w:jc w:val="left"/>
              <w:spacing w:line="220" w:lineRule="exact"/>
              <w:ind w:hanging="360" w:left="551" w:right="709"/>
            </w:pP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  <w:tab/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manaj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tabs>
                <w:tab w:pos="540" w:val="left"/>
              </w:tabs>
              <w:jc w:val="left"/>
              <w:spacing w:before="3"/>
              <w:ind w:hanging="360" w:left="551" w:right="213"/>
            </w:pP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  <w:tab/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manaj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enen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325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2"/>
              <w:ind w:left="102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 w:right="150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ar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ah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y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h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yang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menc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gala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4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12"/>
                <w:szCs w:val="12"/>
              </w:rPr>
              <w:jc w:val="left"/>
              <w:spacing w:line="120" w:lineRule="exact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y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line="220" w:lineRule="exact"/>
              <w:ind w:left="102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 w:right="175"/>
            </w:pP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mana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lah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ya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engan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lasi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4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mana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ascii="Bookman Old Style" w:cs="Bookman Old Style" w:eastAsia="Bookman Old Style" w:hAnsi="Bookman Old Style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eh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ya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12"/>
                <w:szCs w:val="12"/>
              </w:rPr>
              <w:jc w:val="left"/>
              <w:spacing w:line="120" w:lineRule="exact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 w:right="142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/e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x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-1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si-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manaj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</w:t>
            </w:r>
            <w:r>
              <w:rPr>
                <w:rFonts w:ascii="Bookman Old Style" w:cs="Bookman Old Style" w:eastAsia="Bookman Old Style" w:hAnsi="Bookman Old Style"/>
                <w:spacing w:val="5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y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enye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gas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12"/>
                <w:szCs w:val="12"/>
              </w:rPr>
              <w:jc w:val="left"/>
              <w:spacing w:line="120" w:lineRule="exact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 w:right="351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engai</w:t>
            </w:r>
            <w:r>
              <w:rPr>
                <w:rFonts w:ascii="Bookman Old Style" w:cs="Bookman Old Style" w:eastAsia="Bookman Old Style" w:hAnsi="Bookman Old Style"/>
                <w:spacing w:val="4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gani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engan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mana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ganis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ela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/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ah.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ai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ajian</w:t>
            </w:r>
            <w:r>
              <w:rPr>
                <w:rFonts w:ascii="Bookman Old Style" w:cs="Bookman Old Style" w:eastAsia="Bookman Old Style" w:hAnsi="Bookman Old Style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12"/>
                <w:szCs w:val="12"/>
              </w:rPr>
              <w:jc w:val="left"/>
              <w:spacing w:line="120" w:lineRule="exact"/>
            </w:pPr>
            <w:r>
              <w:rPr>
                <w:sz w:val="12"/>
                <w:szCs w:val="1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 w:right="205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muni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mana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ganis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s/s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/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4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engan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ajian</w:t>
            </w:r>
            <w:r>
              <w:rPr>
                <w:rFonts w:ascii="Bookman Old Style" w:cs="Bookman Old Style" w:eastAsia="Bookman Old Style" w:hAnsi="Bookman Old Style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789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2"/>
              <w:ind w:left="100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Tugas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34" w:line="276" w:lineRule="auto"/>
              <w:ind w:left="100" w:right="334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ang</w:t>
            </w:r>
            <w:r>
              <w:rPr>
                <w:rFonts w:ascii="Bookman Old Style" w:cs="Bookman Old Style" w:eastAsia="Bookman Old Style" w:hAnsi="Bookman Old Style"/>
                <w:spacing w:val="5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–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manaj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</w:t>
            </w:r>
            <w:r>
              <w:rPr>
                <w:rFonts w:ascii="Bookman Old Style" w:cs="Bookman Old Style" w:eastAsia="Bookman Old Style" w:hAnsi="Bookman Old Style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ajian</w:t>
            </w:r>
            <w:r>
              <w:rPr>
                <w:rFonts w:ascii="Bookman Old Style" w:cs="Bookman Old Style" w:eastAsia="Bookman Old Style" w:hAnsi="Bookman Old Style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line="275" w:lineRule="auto"/>
              <w:ind w:left="100" w:right="343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bs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rva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ap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before="1"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0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Tes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96"/>
              <w:ind w:left="100" w:right="210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menge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mah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–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manaj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493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62"/>
              <w:ind w:left="100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X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040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sz w:val="18"/>
                <w:szCs w:val="18"/>
              </w:rPr>
              <w:jc w:val="left"/>
              <w:spacing w:before="6" w:line="180" w:lineRule="exact"/>
            </w:pPr>
            <w:r>
              <w:rPr>
                <w:sz w:val="18"/>
                <w:szCs w:val="18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 w:right="595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ar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–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manaj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15"/>
                <w:szCs w:val="15"/>
              </w:rPr>
              <w:jc w:val="left"/>
              <w:spacing w:before="5" w:line="140" w:lineRule="exact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Filsafat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line="220" w:lineRule="exact"/>
              <w:ind w:left="102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sectPr>
          <w:pgSz w:h="11920" w:orient="landscape" w:w="16860"/>
          <w:pgMar w:bottom="280" w:left="640" w:right="740" w:top="880"/>
        </w:sectPr>
      </w:pPr>
    </w:p>
    <w:p>
      <w:pPr>
        <w:rPr>
          <w:sz w:val="13"/>
          <w:szCs w:val="13"/>
        </w:rPr>
        <w:jc w:val="left"/>
        <w:spacing w:before="7" w:line="120" w:lineRule="exact"/>
      </w:pPr>
      <w:r>
        <w:rPr>
          <w:sz w:val="13"/>
          <w:szCs w:val="13"/>
        </w:rPr>
      </w:r>
    </w:p>
    <w:tbl>
      <w:tblPr>
        <w:tblW w:type="auto" w:w="0"/>
        <w:tblLook w:val="01E0"/>
        <w:jc w:val="left"/>
        <w:tblInd w:type="dxa" w:w="107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/>
      <w:tr>
        <w:trPr>
          <w:trHeight w:hRule="exact" w:val="708"/>
        </w:trPr>
        <w:tc>
          <w:tcPr>
            <w:tcW w:type="dxa" w:w="326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22"/>
                <w:szCs w:val="22"/>
              </w:rPr>
              <w:jc w:val="left"/>
              <w:spacing w:before="11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673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mp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3089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22"/>
                <w:szCs w:val="22"/>
              </w:rPr>
              <w:jc w:val="left"/>
              <w:spacing w:before="11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841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ri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kok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724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22"/>
                <w:szCs w:val="22"/>
              </w:rPr>
              <w:jc w:val="left"/>
              <w:spacing w:before="11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60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emb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55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22"/>
                <w:szCs w:val="22"/>
              </w:rPr>
              <w:jc w:val="left"/>
              <w:spacing w:before="11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786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Pe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524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11"/>
                <w:szCs w:val="11"/>
              </w:rPr>
              <w:jc w:val="left"/>
              <w:spacing w:before="4" w:line="100" w:lineRule="exact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376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426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Waktu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877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22"/>
                <w:szCs w:val="22"/>
              </w:rPr>
              <w:jc w:val="left"/>
              <w:spacing w:before="11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41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mber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hRule="exact" w:val="8704"/>
        </w:trPr>
        <w:tc>
          <w:tcPr>
            <w:tcW w:type="dxa" w:w="326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  <w:jc w:val="left"/>
              <w:spacing w:before="1" w:line="260" w:lineRule="exact"/>
              <w:ind w:hanging="408" w:left="402" w:right="294"/>
            </w:pP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3.6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Men</w:t>
            </w:r>
            <w:r>
              <w:rPr>
                <w:rFonts w:ascii="Times New Roman" w:cs="Times New Roman" w:eastAsia="Times New Roman" w:hAns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Times New Roman" w:cs="Times New Roman" w:eastAsia="Times New Roman" w:hAns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Times New Roman" w:cs="Times New Roman" w:eastAsia="Times New Roman" w:hAnsi="Times New Roman"/>
                <w:spacing w:val="2"/>
                <w:w w:val="100"/>
                <w:sz w:val="24"/>
                <w:szCs w:val="24"/>
              </w:rPr>
              <w:t>k</w:t>
            </w:r>
            <w:r>
              <w:rPr>
                <w:rFonts w:ascii="Times New Roman" w:cs="Times New Roman" w:eastAsia="Times New Roman" w:hAns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pr</w:t>
            </w:r>
            <w:r>
              <w:rPr>
                <w:rFonts w:ascii="Times New Roman" w:cs="Times New Roman" w:eastAsia="Times New Roman" w:hAnsi="Times New Roman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Times New Roman" w:cs="Times New Roman" w:eastAsia="Times New Roman" w:hAns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ascii="Times New Roman" w:cs="Times New Roman" w:eastAsia="Times New Roman" w:hAnsi="Times New Roman"/>
                <w:spacing w:val="2"/>
                <w:w w:val="100"/>
                <w:sz w:val="24"/>
                <w:szCs w:val="24"/>
              </w:rPr>
              <w:t>u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Times New Roman" w:cs="Times New Roman" w:eastAsia="Times New Roman" w:hAns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cs="Times New Roman" w:eastAsia="Times New Roman" w:hAns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cs="Times New Roman" w:eastAsia="Times New Roman" w:hAns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ta</w:t>
            </w:r>
            <w:r>
              <w:rPr>
                <w:rFonts w:ascii="Times New Roman" w:cs="Times New Roman" w:eastAsia="Times New Roman" w:hAns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ascii="Times New Roman" w:cs="Times New Roman" w:eastAsia="Times New Roman" w:hAns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sur</w:t>
            </w:r>
            <w:r>
              <w:rPr>
                <w:rFonts w:ascii="Times New Roman" w:cs="Times New Roman" w:eastAsia="Times New Roman" w:hAns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Times New Roman" w:cs="Times New Roman" w:eastAsia="Times New Roman" w:hAnsi="Times New Roman"/>
                <w:spacing w:val="1"/>
                <w:w w:val="100"/>
                <w:sz w:val="24"/>
                <w:szCs w:val="24"/>
              </w:rPr>
              <w:t>/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dok</w:t>
            </w:r>
            <w:r>
              <w:rPr>
                <w:rFonts w:ascii="Times New Roman" w:cs="Times New Roman" w:eastAsia="Times New Roman" w:hAnsi="Times New Roman"/>
                <w:spacing w:val="2"/>
                <w:w w:val="100"/>
                <w:sz w:val="24"/>
                <w:szCs w:val="24"/>
              </w:rPr>
              <w:t>u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men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sur</w:t>
            </w:r>
            <w:r>
              <w:rPr>
                <w:rFonts w:ascii="Times New Roman" w:cs="Times New Roman" w:eastAsia="Times New Roman" w:hAns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kelu</w:t>
            </w:r>
            <w:r>
              <w:rPr>
                <w:rFonts w:ascii="Times New Roman" w:cs="Times New Roman" w:eastAsia="Times New Roman" w:hAns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r</w:t>
            </w:r>
          </w:p>
          <w:p>
            <w:pPr>
              <w:rPr>
                <w:sz w:val="26"/>
                <w:szCs w:val="26"/>
              </w:rPr>
              <w:jc w:val="left"/>
              <w:spacing w:before="18" w:line="260" w:lineRule="exact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  <w:jc w:val="left"/>
              <w:ind w:hanging="425" w:left="419" w:right="218"/>
            </w:pP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4.6.</w:t>
            </w:r>
            <w:r>
              <w:rPr>
                <w:rFonts w:ascii="Times New Roman" w:cs="Times New Roman" w:eastAsia="Times New Roman" w:hAns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Mel</w:t>
            </w:r>
            <w:r>
              <w:rPr>
                <w:rFonts w:ascii="Times New Roman" w:cs="Times New Roman" w:eastAsia="Times New Roman" w:hAns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kuk</w:t>
            </w:r>
            <w:r>
              <w:rPr>
                <w:rFonts w:ascii="Times New Roman" w:cs="Times New Roman" w:eastAsia="Times New Roman" w:hAns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pr</w:t>
            </w:r>
            <w:r>
              <w:rPr>
                <w:rFonts w:ascii="Times New Roman" w:cs="Times New Roman" w:eastAsia="Times New Roman" w:hAnsi="Times New Roman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ascii="Times New Roman" w:cs="Times New Roman" w:eastAsia="Times New Roman" w:hAnsi="Times New Roman"/>
                <w:spacing w:val="2"/>
                <w:w w:val="100"/>
                <w:sz w:val="24"/>
                <w:szCs w:val="24"/>
              </w:rPr>
              <w:t>s</w:t>
            </w:r>
            <w:r>
              <w:rPr>
                <w:rFonts w:ascii="Times New Roman" w:cs="Times New Roman" w:eastAsia="Times New Roman" w:hAns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dur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ascii="Times New Roman" w:cs="Times New Roman" w:eastAsia="Times New Roman" w:hAns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cs="Times New Roman" w:eastAsia="Times New Roman" w:hAns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ascii="Times New Roman" w:cs="Times New Roman" w:eastAsia="Times New Roman" w:hAns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ta</w:t>
            </w:r>
            <w:r>
              <w:rPr>
                <w:rFonts w:ascii="Times New Roman" w:cs="Times New Roman" w:eastAsia="Times New Roman" w:hAns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ascii="Times New Roman" w:cs="Times New Roman" w:eastAsia="Times New Roman" w:hAns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dokumen/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dokumen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su</w:t>
            </w:r>
            <w:r>
              <w:rPr>
                <w:rFonts w:ascii="Times New Roman" w:cs="Times New Roman" w:eastAsia="Times New Roman" w:hAns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ascii="Times New Roman" w:cs="Times New Roman" w:eastAsia="Times New Roman" w:hAns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cs="Times New Roman" w:eastAsia="Times New Roman" w:hAnsi="Times New Roman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ascii="Times New Roman" w:cs="Times New Roman" w:eastAsia="Times New Roman" w:hAns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suk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ascii="Times New Roman" w:cs="Times New Roman" w:eastAsia="Times New Roman" w:hAnsi="Times New Roman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ascii="Times New Roman" w:cs="Times New Roman" w:eastAsia="Times New Roman" w:hAns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luar</w:t>
            </w:r>
          </w:p>
        </w:tc>
        <w:tc>
          <w:tcPr>
            <w:tcW w:type="dxa" w:w="3089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8" w:line="220" w:lineRule="exact"/>
              <w:ind w:left="100" w:right="855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18" w:line="280" w:lineRule="exact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line="220" w:lineRule="exact"/>
              <w:ind w:hanging="283" w:left="429" w:right="574"/>
            </w:pP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      </w:t>
            </w:r>
            <w:r>
              <w:rPr>
                <w:rFonts w:ascii="Segoe Fluent Icons" w:cs="Segoe Fluent Icons" w:eastAsia="Segoe Fluent Icons" w:hAnsi="Segoe Fluent Icons"/>
                <w:spacing w:val="7"/>
                <w:w w:val="45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3"/>
              <w:ind w:hanging="283" w:left="429" w:right="526"/>
            </w:pP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      </w:t>
            </w:r>
            <w:r>
              <w:rPr>
                <w:rFonts w:ascii="Segoe Fluent Icons" w:cs="Segoe Fluent Icons" w:eastAsia="Segoe Fluent Icons" w:hAnsi="Segoe Fluent Icons"/>
                <w:spacing w:val="7"/>
                <w:w w:val="45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enge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5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1"/>
              <w:ind w:hanging="283" w:left="429" w:right="332"/>
            </w:pP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      </w:t>
            </w:r>
            <w:r>
              <w:rPr>
                <w:rFonts w:ascii="Segoe Fluent Icons" w:cs="Segoe Fluent Icons" w:eastAsia="Segoe Fluent Icons" w:hAnsi="Segoe Fluent Icons"/>
                <w:spacing w:val="7"/>
                <w:w w:val="45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engan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agen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17" w:line="220" w:lineRule="exact"/>
              <w:ind w:hanging="283" w:left="429" w:right="135"/>
            </w:pP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      </w:t>
            </w:r>
            <w:r>
              <w:rPr>
                <w:rFonts w:ascii="Segoe Fluent Icons" w:cs="Segoe Fluent Icons" w:eastAsia="Segoe Fluent Icons" w:hAnsi="Segoe Fluent Icons"/>
                <w:spacing w:val="7"/>
                <w:w w:val="45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gans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17" w:line="220" w:lineRule="exact"/>
              <w:ind w:hanging="283" w:left="429" w:right="135"/>
            </w:pP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      </w:t>
            </w:r>
            <w:r>
              <w:rPr>
                <w:rFonts w:ascii="Segoe Fluent Icons" w:cs="Segoe Fluent Icons" w:eastAsia="Segoe Fluent Icons" w:hAnsi="Segoe Fluent Icons"/>
                <w:spacing w:val="7"/>
                <w:w w:val="45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ar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am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ga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724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5"/>
              <w:ind w:left="100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line="220" w:lineRule="exact"/>
              <w:ind w:left="100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0" w:right="163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meng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ca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ef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if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0" w:right="79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efisien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ascii="Bookman Old Style" w:cs="Bookman Old Style" w:eastAsia="Bookman Old Style" w:hAnsi="Bookman Old Style"/>
                <w:spacing w:val="5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lai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agama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yang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ia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5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0" w:right="202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y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sys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i,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enge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6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egia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/e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x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enge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engan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agen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0" w:right="664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engai</w:t>
            </w:r>
            <w:r>
              <w:rPr>
                <w:rFonts w:ascii="Bookman Old Style" w:cs="Bookman Old Style" w:eastAsia="Bookman Old Style" w:hAnsi="Bookman Old Style"/>
                <w:spacing w:val="4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enge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</w:t>
            </w:r>
            <w:r>
              <w:rPr>
                <w:rFonts w:ascii="Bookman Old Style" w:cs="Bookman Old Style" w:eastAsia="Bookman Old Style" w:hAnsi="Bookman Old Style"/>
                <w:spacing w:val="5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yang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agai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6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0" w:right="105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muni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agai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sys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55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5"/>
              <w:ind w:left="102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Tugas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34"/>
              <w:ind w:left="102" w:right="71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ang</w:t>
            </w:r>
            <w:r>
              <w:rPr>
                <w:rFonts w:ascii="Bookman Old Style" w:cs="Bookman Old Style" w:eastAsia="Bookman Old Style" w:hAnsi="Bookman Old Style"/>
                <w:spacing w:val="5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men.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Surat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19"/>
                <w:szCs w:val="19"/>
              </w:rPr>
              <w:jc w:val="left"/>
              <w:spacing w:before="7" w:line="180" w:lineRule="exact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36"/>
              <w:ind w:left="102" w:right="135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enilai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ja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meng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ali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agai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menge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ar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agen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a.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lem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ar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sisi,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isi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19"/>
                <w:szCs w:val="19"/>
              </w:rPr>
              <w:jc w:val="left"/>
              <w:spacing w:before="7" w:line="180" w:lineRule="exact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kap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 w:right="106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enilai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angg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angan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ap</w:t>
            </w:r>
            <w:r>
              <w:rPr>
                <w:rFonts w:ascii="Bookman Old Style" w:cs="Bookman Old Style" w:eastAsia="Bookman Old Style" w:hAnsi="Bookman Old Style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y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</w:t>
            </w:r>
            <w:r>
              <w:rPr>
                <w:rFonts w:ascii="Bookman Old Style" w:cs="Bookman Old Style" w:eastAsia="Bookman Old Style" w:hAnsi="Bookman Old Style"/>
                <w:spacing w:val="5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6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Tes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94"/>
              <w:ind w:left="102" w:right="109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enge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engan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y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agen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meng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lem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ar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sisi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524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65"/>
              <w:ind w:left="145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X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877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sz w:val="17"/>
                <w:szCs w:val="17"/>
              </w:rPr>
              <w:jc w:val="left"/>
              <w:spacing w:before="3" w:line="160" w:lineRule="exact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both"/>
              <w:ind w:left="102" w:right="472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both"/>
              <w:spacing w:line="220" w:lineRule="exact"/>
              <w:ind w:left="102" w:right="747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Kea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15"/>
                <w:szCs w:val="15"/>
              </w:rPr>
              <w:jc w:val="left"/>
              <w:spacing w:before="6" w:line="140" w:lineRule="exact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both"/>
              <w:ind w:left="102" w:right="482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sectPr>
          <w:pgSz w:h="11920" w:orient="landscape" w:w="16860"/>
          <w:pgMar w:bottom="280" w:left="880" w:right="700" w:top="1080"/>
        </w:sectPr>
      </w:pPr>
    </w:p>
    <w:p>
      <w:pPr>
        <w:rPr>
          <w:sz w:val="10"/>
          <w:szCs w:val="10"/>
        </w:rPr>
        <w:jc w:val="left"/>
        <w:spacing w:before="1" w:line="100" w:lineRule="exact"/>
      </w:pPr>
      <w:r>
        <w:rPr>
          <w:sz w:val="10"/>
          <w:szCs w:val="10"/>
        </w:rPr>
      </w:r>
    </w:p>
    <w:tbl>
      <w:tblPr>
        <w:tblW w:type="auto" w:w="0"/>
        <w:tblLook w:val="01E0"/>
        <w:jc w:val="left"/>
        <w:tblInd w:type="dxa" w:w="107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/>
      <w:tr>
        <w:trPr>
          <w:trHeight w:hRule="exact" w:val="711"/>
        </w:trPr>
        <w:tc>
          <w:tcPr>
            <w:tcW w:type="dxa" w:w="326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22"/>
                <w:szCs w:val="22"/>
              </w:rPr>
              <w:jc w:val="left"/>
              <w:spacing w:before="11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673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mp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3089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22"/>
                <w:szCs w:val="22"/>
              </w:rPr>
              <w:jc w:val="left"/>
              <w:spacing w:before="11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841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ri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kok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724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22"/>
                <w:szCs w:val="22"/>
              </w:rPr>
              <w:jc w:val="left"/>
              <w:spacing w:before="11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60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emb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55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22"/>
                <w:szCs w:val="22"/>
              </w:rPr>
              <w:jc w:val="left"/>
              <w:spacing w:before="11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786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Pe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524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11"/>
                <w:szCs w:val="11"/>
              </w:rPr>
              <w:jc w:val="left"/>
              <w:spacing w:before="3" w:line="100" w:lineRule="exact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376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426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Waktu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877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22"/>
                <w:szCs w:val="22"/>
              </w:rPr>
              <w:jc w:val="left"/>
              <w:spacing w:before="11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41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mber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hRule="exact" w:val="718"/>
        </w:trPr>
        <w:tc>
          <w:tcPr>
            <w:tcW w:type="dxa" w:w="326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/>
        </w:tc>
        <w:tc>
          <w:tcPr>
            <w:tcW w:type="dxa" w:w="3089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/>
        </w:tc>
        <w:tc>
          <w:tcPr>
            <w:tcW w:type="dxa" w:w="2724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2"/>
              <w:ind w:left="100" w:right="429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enge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agai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55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/>
        </w:tc>
        <w:tc>
          <w:tcPr>
            <w:tcW w:type="dxa" w:w="1524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/>
        </w:tc>
        <w:tc>
          <w:tcPr>
            <w:tcW w:type="dxa" w:w="1877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/>
        </w:tc>
      </w:tr>
      <w:tr>
        <w:trPr>
          <w:trHeight w:hRule="exact" w:val="578"/>
        </w:trPr>
        <w:tc>
          <w:tcPr>
            <w:tcW w:type="dxa" w:w="326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Baskerville Old Face" w:cs="Baskerville Old Face" w:eastAsia="Baskerville Old Face" w:hAnsi="Baskerville Old Face"/>
                <w:sz w:val="24"/>
                <w:szCs w:val="24"/>
              </w:rPr>
              <w:jc w:val="left"/>
              <w:spacing w:before="30"/>
              <w:ind w:left="-6"/>
            </w:pPr>
            <w:r>
              <w:rPr>
                <w:rFonts w:ascii="Baskerville Old Face" w:cs="Baskerville Old Face" w:eastAsia="Baskerville Old Face" w:hAnsi="Baskerville Old Face"/>
                <w:spacing w:val="0"/>
                <w:w w:val="100"/>
                <w:sz w:val="24"/>
                <w:szCs w:val="24"/>
              </w:rPr>
              <w:t>KE</w:t>
            </w:r>
            <w:r>
              <w:rPr>
                <w:rFonts w:ascii="Baskerville Old Face" w:cs="Baskerville Old Face" w:eastAsia="Baskerville Old Face" w:hAnsi="Baskerville Old Face"/>
                <w:spacing w:val="2"/>
                <w:w w:val="100"/>
                <w:sz w:val="24"/>
                <w:szCs w:val="24"/>
              </w:rPr>
              <w:t>L</w:t>
            </w:r>
            <w:r>
              <w:rPr>
                <w:rFonts w:ascii="Baskerville Old Face" w:cs="Baskerville Old Face" w:eastAsia="Baskerville Old Face" w:hAnsi="Baskerville Old Face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ascii="Baskerville Old Face" w:cs="Baskerville Old Face" w:eastAsia="Baskerville Old Face" w:hAnsi="Baskerville Old Face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Baskerville Old Face" w:cs="Baskerville Old Face" w:eastAsia="Baskerville Old Face" w:hAnsi="Baskerville Old Face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Baskerville Old Face" w:cs="Baskerville Old Face" w:eastAsia="Baskerville Old Face" w:hAnsi="Baskerville Old Face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Baskerville Old Face" w:cs="Baskerville Old Face" w:eastAsia="Baskerville Old Face" w:hAnsi="Baskerville Old Face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ascii="Baskerville Old Face" w:cs="Baskerville Old Face" w:eastAsia="Baskerville Old Face" w:hAnsi="Baskerville Old Face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ascii="Baskerville Old Face" w:cs="Baskerville Old Face" w:eastAsia="Baskerville Old Face" w:hAnsi="Baskerville Old Face"/>
                <w:spacing w:val="0"/>
                <w:w w:val="100"/>
                <w:sz w:val="24"/>
                <w:szCs w:val="24"/>
              </w:rPr>
              <w:t>SE</w:t>
            </w:r>
            <w:r>
              <w:rPr>
                <w:rFonts w:ascii="Baskerville Old Face" w:cs="Baskerville Old Face" w:eastAsia="Baskerville Old Face" w:hAnsi="Baskerville Old Face"/>
                <w:spacing w:val="2"/>
                <w:w w:val="100"/>
                <w:sz w:val="24"/>
                <w:szCs w:val="24"/>
              </w:rPr>
              <w:t>M</w:t>
            </w:r>
            <w:r>
              <w:rPr>
                <w:rFonts w:ascii="Baskerville Old Face" w:cs="Baskerville Old Face" w:eastAsia="Baskerville Old Face" w:hAnsi="Baskerville Old Face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Baskerville Old Face" w:cs="Baskerville Old Face" w:eastAsia="Baskerville Old Face" w:hAnsi="Baskerville Old Face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ascii="Baskerville Old Face" w:cs="Baskerville Old Face" w:eastAsia="Baskerville Old Face" w:hAnsi="Baskerville Old Face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ascii="Baskerville Old Face" w:cs="Baskerville Old Face" w:eastAsia="Baskerville Old Face" w:hAnsi="Baskerville Old Face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ascii="Baskerville Old Face" w:cs="Baskerville Old Face" w:eastAsia="Baskerville Old Face" w:hAnsi="Baskerville Old Face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ascii="Baskerville Old Face" w:cs="Baskerville Old Face" w:eastAsia="Baskerville Old Face" w:hAnsi="Baskerville Old Face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ascii="Baskerville Old Face" w:cs="Baskerville Old Face" w:eastAsia="Baskerville Old Face" w:hAnsi="Baskerville Old Face"/>
                <w:spacing w:val="0"/>
                <w:w w:val="100"/>
                <w:sz w:val="24"/>
                <w:szCs w:val="24"/>
              </w:rPr>
              <w:t>2</w:t>
            </w:r>
          </w:p>
        </w:tc>
        <w:tc>
          <w:tcPr>
            <w:tcW w:type="dxa" w:w="3089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/>
        </w:tc>
        <w:tc>
          <w:tcPr>
            <w:tcW w:type="dxa" w:w="2724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/>
        </w:tc>
        <w:tc>
          <w:tcPr>
            <w:tcW w:type="dxa" w:w="255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/>
        </w:tc>
        <w:tc>
          <w:tcPr>
            <w:tcW w:type="dxa" w:w="1524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/>
        </w:tc>
        <w:tc>
          <w:tcPr>
            <w:tcW w:type="dxa" w:w="1877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/>
        </w:tc>
      </w:tr>
      <w:tr>
        <w:trPr>
          <w:trHeight w:hRule="exact" w:val="7713"/>
        </w:trPr>
        <w:tc>
          <w:tcPr>
            <w:tcW w:type="dxa" w:w="326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sz w:val="22"/>
                <w:szCs w:val="22"/>
              </w:rPr>
              <w:jc w:val="left"/>
              <w:spacing w:before="13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hanging="427" w:left="563" w:right="475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3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.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7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5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563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3" w:line="260" w:lineRule="exact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hanging="502" w:left="705" w:right="202"/>
            </w:pP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4.7.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cs="Times New Roman" w:eastAsia="Times New Roman" w:hAnsi="Times New Roman"/>
                <w:spacing w:val="22"/>
                <w:w w:val="100"/>
                <w:sz w:val="24"/>
                <w:szCs w:val="24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engan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y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yang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3089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sz w:val="19"/>
                <w:szCs w:val="19"/>
              </w:rPr>
              <w:jc w:val="left"/>
              <w:spacing w:before="9" w:line="180" w:lineRule="exact"/>
            </w:pPr>
            <w:r>
              <w:rPr>
                <w:sz w:val="19"/>
                <w:szCs w:val="19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0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Kea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37"/>
              <w:ind w:left="54"/>
            </w:pP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         </w:t>
            </w:r>
            <w:r>
              <w:rPr>
                <w:rFonts w:ascii="Segoe Fluent Icons" w:cs="Segoe Fluent Icons" w:eastAsia="Segoe Fluent Icons" w:hAnsi="Segoe Fluent Icons"/>
                <w:spacing w:val="3"/>
                <w:w w:val="45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ian</w:t>
            </w:r>
            <w:r>
              <w:rPr>
                <w:rFonts w:ascii="Bookman Old Style" w:cs="Bookman Old Style" w:eastAsia="Bookman Old Style" w:hAnsi="Bookman Old Style"/>
                <w:spacing w:val="5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sistem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center"/>
              <w:spacing w:line="220" w:lineRule="exact"/>
              <w:ind w:left="377" w:right="1645"/>
            </w:pPr>
            <w:r>
              <w:rPr>
                <w:rFonts w:ascii="Bookman Old Style" w:cs="Bookman Old Style" w:eastAsia="Bookman Old Style" w:hAnsi="Bookman Old Style"/>
                <w:spacing w:val="0"/>
                <w:w w:val="99"/>
                <w:sz w:val="20"/>
                <w:szCs w:val="20"/>
              </w:rPr>
              <w:t>Kea</w:t>
            </w:r>
            <w:r>
              <w:rPr>
                <w:rFonts w:ascii="Bookman Old Style" w:cs="Bookman Old Style" w:eastAsia="Bookman Old Style" w:hAnsi="Bookman Old Style"/>
                <w:spacing w:val="1"/>
                <w:w w:val="99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99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1"/>
                <w:w w:val="99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99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3"/>
              <w:ind w:left="54"/>
            </w:pP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         </w:t>
            </w:r>
            <w:r>
              <w:rPr>
                <w:rFonts w:ascii="Segoe Fluent Icons" w:cs="Segoe Fluent Icons" w:eastAsia="Segoe Fluent Icons" w:hAnsi="Segoe Fluent Icons"/>
                <w:spacing w:val="3"/>
                <w:w w:val="45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Jenis-jen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il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sistem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tabs>
                <w:tab w:pos="400" w:val="left"/>
              </w:tabs>
              <w:jc w:val="left"/>
              <w:spacing w:before="1"/>
              <w:ind w:hanging="358" w:left="412" w:right="682"/>
            </w:pP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  <w:tab/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ang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(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il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sys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em)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tabs>
                <w:tab w:pos="400" w:val="left"/>
              </w:tabs>
              <w:jc w:val="left"/>
              <w:spacing w:before="4"/>
              <w:ind w:hanging="358" w:left="412" w:right="741"/>
            </w:pP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  <w:tab/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W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ilayah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(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il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sys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em)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tabs>
                <w:tab w:pos="400" w:val="left"/>
              </w:tabs>
              <w:jc w:val="left"/>
              <w:spacing w:before="17" w:line="220" w:lineRule="exact"/>
              <w:ind w:hanging="358" w:left="412" w:right="753"/>
            </w:pP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  <w:tab/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</w:t>
            </w:r>
            <w:r>
              <w:rPr>
                <w:rFonts w:ascii="Bookman Old Style" w:cs="Bookman Old Style" w:eastAsia="Bookman Old Style" w:hAnsi="Bookman Old Style"/>
                <w:spacing w:val="5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(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h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ical</w:t>
            </w:r>
            <w:r>
              <w:rPr>
                <w:rFonts w:ascii="Bookman Old Style" w:cs="Bookman Old Style" w:eastAsia="Bookman Old Style" w:hAnsi="Bookman Old Style"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il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sys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em)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tabs>
                <w:tab w:pos="400" w:val="left"/>
              </w:tabs>
              <w:jc w:val="left"/>
              <w:spacing w:before="18" w:line="220" w:lineRule="exact"/>
              <w:ind w:hanging="358" w:left="412" w:right="128"/>
            </w:pP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  <w:tab/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(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il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sys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em)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tabs>
                <w:tab w:pos="400" w:val="left"/>
              </w:tabs>
              <w:jc w:val="left"/>
              <w:spacing w:before="17" w:line="220" w:lineRule="exact"/>
              <w:ind w:hanging="358" w:left="412" w:right="293"/>
            </w:pP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  <w:tab/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lah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(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Su</w:t>
            </w:r>
            <w:r>
              <w:rPr>
                <w:rFonts w:ascii="Bookman Old Style" w:cs="Bookman Old Style" w:eastAsia="Bookman Old Style" w:hAnsi="Bookman Old Style"/>
                <w:spacing w:val="-2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il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sys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em)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4" w:line="280" w:lineRule="exact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line="220" w:lineRule="exact"/>
              <w:ind w:left="133" w:right="780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y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5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engan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y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il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724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0" w:right="146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sys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yang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lah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engan</w:t>
            </w:r>
            <w:r>
              <w:rPr>
                <w:rFonts w:ascii="Bookman Old Style" w:cs="Bookman Old Style" w:eastAsia="Bookman Old Style" w:hAnsi="Bookman Old Style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ajian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ef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if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efisien</w:t>
            </w:r>
            <w:r>
              <w:rPr>
                <w:rFonts w:ascii="Bookman Old Style" w:cs="Bookman Old Style" w:eastAsia="Bookman Old Style" w:hAnsi="Bookman Old Style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lai-n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lai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ag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yang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ia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6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0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y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0" w:right="476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4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sys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il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3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0" w:right="270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/e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x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</w:t>
            </w:r>
            <w:r>
              <w:rPr>
                <w:rFonts w:ascii="Bookman Old Style" w:cs="Bookman Old Style" w:eastAsia="Bookman Old Style" w:hAnsi="Bookman Old Style"/>
                <w:spacing w:val="-1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yang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agai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ganis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5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engan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y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yang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menga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sis</w:t>
            </w:r>
            <w:r>
              <w:rPr>
                <w:rFonts w:ascii="Bookman Old Style" w:cs="Bookman Old Style" w:eastAsia="Bookman Old Style" w:hAnsi="Bookman Old Style"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angan.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0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Secara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55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line="220" w:lineRule="exact"/>
              <w:ind w:left="102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Tugas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37" w:line="276" w:lineRule="auto"/>
              <w:ind w:left="102" w:right="261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mengenai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line="220" w:lineRule="exact"/>
              <w:ind w:left="102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enilai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ja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36" w:line="276" w:lineRule="auto"/>
              <w:ind w:left="102" w:right="139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6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sys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il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yang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ig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5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 w:right="137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bs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rva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ap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ik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6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Po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lio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3" w:line="220" w:lineRule="exact"/>
              <w:ind w:left="102" w:right="554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enilai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hasil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ja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 w:right="103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ang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aian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 w:right="107"/>
            </w:pP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lai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ahap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w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ahap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Tes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524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60"/>
              <w:ind w:left="102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X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877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8" w:line="260" w:lineRule="exact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Kea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sectPr>
          <w:pgSz w:h="11920" w:orient="landscape" w:w="16860"/>
          <w:pgMar w:bottom="280" w:left="880" w:right="700" w:top="880"/>
        </w:sectPr>
      </w:pPr>
    </w:p>
    <w:p>
      <w:pPr>
        <w:rPr>
          <w:sz w:val="10"/>
          <w:szCs w:val="10"/>
        </w:rPr>
        <w:jc w:val="left"/>
        <w:spacing w:before="1" w:line="100" w:lineRule="exact"/>
      </w:pPr>
      <w:r>
        <w:rPr>
          <w:sz w:val="10"/>
          <w:szCs w:val="10"/>
        </w:rPr>
      </w:r>
    </w:p>
    <w:tbl>
      <w:tblPr>
        <w:tblW w:type="auto" w:w="0"/>
        <w:tblLook w:val="01E0"/>
        <w:jc w:val="left"/>
        <w:tblInd w:type="dxa" w:w="107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/>
      <w:tr>
        <w:trPr>
          <w:trHeight w:hRule="exact" w:val="711"/>
        </w:trPr>
        <w:tc>
          <w:tcPr>
            <w:tcW w:type="dxa" w:w="326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22"/>
                <w:szCs w:val="22"/>
              </w:rPr>
              <w:jc w:val="left"/>
              <w:spacing w:before="11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673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mp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3089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22"/>
                <w:szCs w:val="22"/>
              </w:rPr>
              <w:jc w:val="left"/>
              <w:spacing w:before="11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841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ri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kok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724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22"/>
                <w:szCs w:val="22"/>
              </w:rPr>
              <w:jc w:val="left"/>
              <w:spacing w:before="11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60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emb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55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22"/>
                <w:szCs w:val="22"/>
              </w:rPr>
              <w:jc w:val="left"/>
              <w:spacing w:before="11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786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Pe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524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11"/>
                <w:szCs w:val="11"/>
              </w:rPr>
              <w:jc w:val="left"/>
              <w:spacing w:before="3" w:line="100" w:lineRule="exact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376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426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Waktu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877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22"/>
                <w:szCs w:val="22"/>
              </w:rPr>
              <w:jc w:val="left"/>
              <w:spacing w:before="11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41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mber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hRule="exact" w:val="5415"/>
        </w:trPr>
        <w:tc>
          <w:tcPr>
            <w:tcW w:type="dxa" w:w="326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/>
        </w:tc>
        <w:tc>
          <w:tcPr>
            <w:tcW w:type="dxa" w:w="3089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/>
        </w:tc>
        <w:tc>
          <w:tcPr>
            <w:tcW w:type="dxa" w:w="2724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2"/>
              <w:ind w:left="100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agai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3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0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0" w:right="413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0" w:right="115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ai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sys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yang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y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5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ganis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3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0" w:right="598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muni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0" w:right="185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y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il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gani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/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lis.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55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3"/>
              <w:ind w:left="136" w:right="112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menge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</w:t>
            </w:r>
            <w:r>
              <w:rPr>
                <w:rFonts w:ascii="Bookman Old Style" w:cs="Bookman Old Style" w:eastAsia="Bookman Old Style" w:hAnsi="Bookman Old Style"/>
                <w:spacing w:val="-1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engan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y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yang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524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/>
        </w:tc>
        <w:tc>
          <w:tcPr>
            <w:tcW w:type="dxa" w:w="1877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/>
        </w:tc>
      </w:tr>
      <w:tr>
        <w:trPr>
          <w:trHeight w:hRule="exact" w:val="3531"/>
        </w:trPr>
        <w:tc>
          <w:tcPr>
            <w:tcW w:type="dxa" w:w="326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line="220" w:lineRule="exact"/>
              <w:ind w:left="102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3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.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8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emilih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alatan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3" w:line="220" w:lineRule="exact"/>
              <w:ind w:left="563" w:right="1151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eg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9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line="236" w:lineRule="auto"/>
              <w:ind w:hanging="504" w:left="563" w:right="267"/>
            </w:pP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4.8.</w:t>
            </w: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ascii="Times New Roman" w:cs="Times New Roman" w:eastAsia="Times New Roman" w:hAnsi="Times New Roman"/>
                <w:spacing w:val="24"/>
                <w:w w:val="100"/>
                <w:sz w:val="24"/>
                <w:szCs w:val="24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alatan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5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am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egia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3089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line="220" w:lineRule="exact"/>
              <w:ind w:left="100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sili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tabs>
                <w:tab w:pos="540" w:val="left"/>
              </w:tabs>
              <w:jc w:val="left"/>
              <w:spacing w:before="17" w:line="220" w:lineRule="exact"/>
              <w:ind w:hanging="360" w:left="558" w:right="384"/>
            </w:pP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  <w:tab/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ian</w:t>
            </w:r>
            <w:r>
              <w:rPr>
                <w:rFonts w:ascii="Bookman Old Style" w:cs="Bookman Old Style" w:eastAsia="Bookman Old Style" w:hAnsi="Bookman Old Style"/>
                <w:spacing w:val="5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tabs>
                <w:tab w:pos="540" w:val="left"/>
              </w:tabs>
              <w:jc w:val="left"/>
              <w:spacing w:before="15" w:line="220" w:lineRule="exact"/>
              <w:ind w:hanging="360" w:left="558" w:right="431"/>
            </w:pP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  <w:tab/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Jenis-jen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tabs>
                <w:tab w:pos="540" w:val="left"/>
              </w:tabs>
              <w:jc w:val="left"/>
              <w:spacing w:before="3"/>
              <w:ind w:hanging="360" w:left="558" w:right="324"/>
            </w:pP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  <w:tab/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emilih</w:t>
            </w:r>
            <w:r>
              <w:rPr>
                <w:rFonts w:ascii="Bookman Old Style" w:cs="Bookman Old Style" w:eastAsia="Bookman Old Style" w:hAnsi="Bookman Old Style"/>
                <w:spacing w:val="5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alatan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5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eg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1" w:line="260" w:lineRule="exact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hanging="34" w:left="133" w:right="559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alatan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alam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egia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724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line="220" w:lineRule="exact"/>
              <w:ind w:left="100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0" w:right="79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agai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alatan</w:t>
            </w:r>
            <w:r>
              <w:rPr>
                <w:rFonts w:ascii="Bookman Old Style" w:cs="Bookman Old Style" w:eastAsia="Bookman Old Style" w:hAnsi="Bookman Old Style"/>
                <w:spacing w:val="5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yang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ig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lah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au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meng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ca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ef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if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efisien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ascii="Bookman Old Style" w:cs="Bookman Old Style" w:eastAsia="Bookman Old Style" w:hAnsi="Bookman Old Style"/>
                <w:spacing w:val="5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lai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agama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yang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ia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6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0" w:right="120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y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99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99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99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1"/>
                <w:w w:val="99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99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2"/>
                <w:w w:val="99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99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99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99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1"/>
                <w:w w:val="99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99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alam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ang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ian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alatan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55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line="220" w:lineRule="exact"/>
              <w:ind w:left="102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Tugas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34" w:line="276" w:lineRule="auto"/>
              <w:ind w:left="102" w:right="132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hasil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an,</w:t>
            </w:r>
            <w:r>
              <w:rPr>
                <w:rFonts w:ascii="Bookman Old Style" w:cs="Bookman Old Style" w:eastAsia="Bookman Old Style" w:hAnsi="Bookman Old Style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jeni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-jenis</w:t>
            </w:r>
            <w:r>
              <w:rPr>
                <w:rFonts w:ascii="Bookman Old Style" w:cs="Bookman Old Style" w:eastAsia="Bookman Old Style" w:hAnsi="Bookman Old Style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naan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alatan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6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ganis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5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enje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y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a.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0" w:line="260" w:lineRule="exact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36" w:line="276" w:lineRule="auto"/>
              <w:ind w:left="102" w:right="162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enilai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ja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524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58"/>
              <w:ind w:left="167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X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877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8" w:line="240" w:lineRule="exact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both"/>
              <w:ind w:left="102" w:right="466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12" w:line="240" w:lineRule="exact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both"/>
              <w:ind w:left="102" w:right="1276"/>
            </w:pP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lmu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both"/>
              <w:spacing w:line="220" w:lineRule="exact"/>
              <w:ind w:left="102" w:right="488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sectPr>
          <w:pgSz w:h="11920" w:orient="landscape" w:w="16860"/>
          <w:pgMar w:bottom="280" w:left="880" w:right="700" w:top="880"/>
        </w:sectPr>
      </w:pP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="220" w:lineRule="exact"/>
      </w:pPr>
      <w:r>
        <w:rPr>
          <w:sz w:val="22"/>
          <w:szCs w:val="22"/>
        </w:rPr>
      </w:r>
    </w:p>
    <w:p>
      <w:pPr>
        <w:rPr>
          <w:rFonts w:ascii="Bookman Old Style" w:cs="Bookman Old Style" w:eastAsia="Bookman Old Style" w:hAnsi="Bookman Old Style"/>
          <w:sz w:val="20"/>
          <w:szCs w:val="20"/>
        </w:rPr>
        <w:jc w:val="center"/>
        <w:spacing w:before="31"/>
        <w:ind w:left="6536" w:right="6995"/>
        <w:sectPr>
          <w:pgSz w:h="11920" w:orient="landscape" w:w="16860"/>
          <w:pgMar w:bottom="280" w:left="880" w:right="700" w:top="900"/>
        </w:sectPr>
      </w:pPr>
      <w:r>
        <w:pict>
          <v:shape filled="f" stroked="f" style="position:absolute;margin-left:49.39pt;margin-top:50.16pt;width:752pt;height:483.246pt;mso-position-horizontal-relative:page;mso-position-vertical-relative:page;z-index:-1796" type="#_x0000_t202">
            <v:textbox inset="0,0,0,0">
              <w:txbxContent>
                <w:tbl>
                  <w:tblPr>
                    <w:tblW w:type="auto" w:w="0"/>
                    <w:tblLook w:val="01E0"/>
                    <w:jc w:val="left"/>
                    <w:tblLayout w:type="fixed"/>
                    <w:tblCellMar>
                      <w:top w:type="dxa" w:w="0"/>
                      <w:left w:type="dxa" w:w="0"/>
                      <w:bottom w:type="dxa" w:w="0"/>
                      <w:right w:type="dxa" w:w="0"/>
                    </w:tblCellMar>
                  </w:tblPr>
                  <w:tblGrid/>
                  <w:tr>
                    <w:trPr>
                      <w:trHeight w:hRule="exact" w:val="711"/>
                    </w:trPr>
                    <w:tc>
                      <w:tcPr>
                        <w:tcW w:type="dxa" w:w="3262"/>
                        <w:tcBorders>
                          <w:top w:color="000000" w:space="0" w:sz="5" w:val="single"/>
                          <w:left w:color="000000" w:space="0" w:sz="5" w:val="single"/>
                          <w:bottom w:color="000000" w:space="0" w:sz="5" w:val="single"/>
                          <w:right w:color="000000" w:space="0" w:sz="5" w:val="single"/>
                        </w:tcBorders>
                        <w:shd w:color="auto" w:fill="D9D9D9" w:val="clear"/>
                      </w:tcPr>
                      <w:p>
                        <w:pPr>
                          <w:rPr>
                            <w:sz w:val="22"/>
                            <w:szCs w:val="22"/>
                          </w:rPr>
                          <w:jc w:val="left"/>
                          <w:spacing w:before="11" w:line="220" w:lineRule="exact"/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ind w:left="673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mp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si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3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3089"/>
                        <w:tcBorders>
                          <w:top w:color="000000" w:space="0" w:sz="5" w:val="single"/>
                          <w:left w:color="000000" w:space="0" w:sz="5" w:val="single"/>
                          <w:bottom w:color="000000" w:space="0" w:sz="5" w:val="single"/>
                          <w:right w:color="000000" w:space="0" w:sz="5" w:val="single"/>
                        </w:tcBorders>
                        <w:shd w:color="auto" w:fill="D9D9D9" w:val="clear"/>
                      </w:tcPr>
                      <w:p>
                        <w:pPr>
                          <w:rPr>
                            <w:sz w:val="22"/>
                            <w:szCs w:val="22"/>
                          </w:rPr>
                          <w:jc w:val="left"/>
                          <w:spacing w:before="11" w:line="220" w:lineRule="exact"/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ind w:left="841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Ma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ri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7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3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kok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724"/>
                        <w:tcBorders>
                          <w:top w:color="000000" w:space="0" w:sz="5" w:val="single"/>
                          <w:left w:color="000000" w:space="0" w:sz="5" w:val="single"/>
                          <w:bottom w:color="000000" w:space="0" w:sz="5" w:val="single"/>
                          <w:right w:color="000000" w:space="0" w:sz="5" w:val="single"/>
                        </w:tcBorders>
                        <w:shd w:color="auto" w:fill="D9D9D9" w:val="clear"/>
                      </w:tcPr>
                      <w:p>
                        <w:pPr>
                          <w:rPr>
                            <w:sz w:val="22"/>
                            <w:szCs w:val="22"/>
                          </w:rPr>
                          <w:jc w:val="left"/>
                          <w:spacing w:before="11" w:line="220" w:lineRule="exact"/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ind w:left="160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3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emb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j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552"/>
                        <w:tcBorders>
                          <w:top w:color="000000" w:space="0" w:sz="5" w:val="single"/>
                          <w:left w:color="000000" w:space="0" w:sz="5" w:val="single"/>
                          <w:bottom w:color="000000" w:space="0" w:sz="5" w:val="single"/>
                          <w:right w:color="000000" w:space="0" w:sz="5" w:val="single"/>
                        </w:tcBorders>
                        <w:shd w:color="auto" w:fill="D9D9D9" w:val="clear"/>
                      </w:tcPr>
                      <w:p>
                        <w:pPr>
                          <w:rPr>
                            <w:sz w:val="22"/>
                            <w:szCs w:val="22"/>
                          </w:rPr>
                          <w:jc w:val="left"/>
                          <w:spacing w:before="11" w:line="220" w:lineRule="exact"/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ind w:left="786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Pe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1524"/>
                        <w:tcBorders>
                          <w:top w:color="000000" w:space="0" w:sz="5" w:val="single"/>
                          <w:left w:color="000000" w:space="0" w:sz="5" w:val="single"/>
                          <w:bottom w:color="000000" w:space="0" w:sz="5" w:val="single"/>
                          <w:right w:color="000000" w:space="0" w:sz="5" w:val="single"/>
                        </w:tcBorders>
                        <w:shd w:color="auto" w:fill="D9D9D9" w:val="clear"/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3" w:line="100" w:lineRule="exact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ind w:left="376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Al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si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ind w:left="426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Waktu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1877"/>
                        <w:tcBorders>
                          <w:top w:color="000000" w:space="0" w:sz="5" w:val="single"/>
                          <w:left w:color="000000" w:space="0" w:sz="5" w:val="single"/>
                          <w:bottom w:color="000000" w:space="0" w:sz="5" w:val="single"/>
                          <w:right w:color="000000" w:space="0" w:sz="5" w:val="single"/>
                        </w:tcBorders>
                        <w:shd w:color="auto" w:fill="D9D9D9" w:val="clear"/>
                      </w:tcPr>
                      <w:p>
                        <w:pPr>
                          <w:rPr>
                            <w:sz w:val="22"/>
                            <w:szCs w:val="22"/>
                          </w:rPr>
                          <w:jc w:val="left"/>
                          <w:spacing w:before="11" w:line="220" w:lineRule="exact"/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ind w:left="141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mber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9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3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j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hRule="exact" w:val="254"/>
                    </w:trPr>
                    <w:tc>
                      <w:tcPr>
                        <w:tcW w:type="dxa" w:w="3262"/>
                        <w:tcBorders>
                          <w:top w:color="000000" w:space="0" w:sz="5" w:val="single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3089"/>
                        <w:tcBorders>
                          <w:top w:color="000000" w:space="0" w:sz="5" w:val="single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2724"/>
                        <w:tcBorders>
                          <w:top w:color="000000" w:space="0" w:sz="5" w:val="single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before="2"/>
                          <w:ind w:left="100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jeni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3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-jenis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552"/>
                        <w:tcBorders>
                          <w:top w:color="000000" w:space="0" w:sz="5" w:val="single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before="2"/>
                          <w:ind w:left="102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la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hasil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1524"/>
                        <w:tcBorders>
                          <w:top w:color="000000" w:space="0" w:sz="5" w:val="single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1877"/>
                        <w:tcBorders>
                          <w:top w:color="000000" w:space="0" w:sz="5" w:val="single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287"/>
                    </w:trPr>
                    <w:tc>
                      <w:tcPr>
                        <w:tcW w:type="dxa" w:w="326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3089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27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line="220" w:lineRule="exact"/>
                          <w:ind w:left="100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alatan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59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55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before="23"/>
                          <w:ind w:left="102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eng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ma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an,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15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1877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270"/>
                    </w:trPr>
                    <w:tc>
                      <w:tcPr>
                        <w:tcW w:type="dxa" w:w="326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3089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27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line="160" w:lineRule="exact"/>
                          <w:ind w:left="100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memilih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7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alatan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55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before="7"/>
                          <w:ind w:left="102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emili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3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9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15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1877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335"/>
                    </w:trPr>
                    <w:tc>
                      <w:tcPr>
                        <w:tcW w:type="dxa" w:w="326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3089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27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sz w:val="13"/>
                            <w:szCs w:val="13"/>
                          </w:rPr>
                          <w:jc w:val="left"/>
                          <w:spacing w:before="6" w:line="120" w:lineRule="exact"/>
                        </w:pPr>
                        <w:r>
                          <w:rPr>
                            <w:sz w:val="13"/>
                            <w:szCs w:val="13"/>
                          </w:rPr>
                        </w:r>
                      </w:p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line="180" w:lineRule="exact"/>
                          <w:ind w:left="100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-3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-3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-3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position w:val="-3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position w:val="-3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-3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/e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3"/>
                            <w:w w:val="100"/>
                            <w:position w:val="-3"/>
                            <w:sz w:val="20"/>
                            <w:szCs w:val="20"/>
                          </w:rPr>
                          <w:t>x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-3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-3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re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55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before="6"/>
                          <w:ind w:left="102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15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1877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205"/>
                    </w:trPr>
                    <w:tc>
                      <w:tcPr>
                        <w:tcW w:type="dxa" w:w="326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3089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27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before="36" w:line="160" w:lineRule="exact"/>
                          <w:ind w:left="100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-5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5"/>
                            <w:sz w:val="20"/>
                            <w:szCs w:val="20"/>
                          </w:rPr>
                          <w:t>emilih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4"/>
                            <w:w w:val="100"/>
                            <w:position w:val="-5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-5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5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-5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5"/>
                            <w:sz w:val="20"/>
                            <w:szCs w:val="20"/>
                          </w:rPr>
                          <w:t>alatan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6"/>
                            <w:w w:val="100"/>
                            <w:position w:val="-5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-5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5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-5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-5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5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55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line="160" w:lineRule="exact"/>
                          <w:ind w:left="102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eng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3"/>
                            <w:w w:val="100"/>
                            <w:position w:val="1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naan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9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alatan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15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1877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404"/>
                    </w:trPr>
                    <w:tc>
                      <w:tcPr>
                        <w:tcW w:type="dxa" w:w="326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3089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27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before="66"/>
                          <w:ind w:left="100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al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eg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55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before="6"/>
                          <w:ind w:left="102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15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1877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406"/>
                    </w:trPr>
                    <w:tc>
                      <w:tcPr>
                        <w:tcW w:type="dxa" w:w="326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3089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27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10" w:line="120" w:lineRule="exact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ind w:left="100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meng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3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55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sz w:val="14"/>
                            <w:szCs w:val="14"/>
                          </w:rPr>
                          <w:jc w:val="left"/>
                          <w:spacing w:before="2" w:line="140" w:lineRule="exact"/>
                        </w:pPr>
                        <w:r>
                          <w:rPr>
                            <w:sz w:val="14"/>
                            <w:szCs w:val="14"/>
                          </w:rPr>
                        </w:r>
                      </w:p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ind w:left="102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Pr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duk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15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1877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792"/>
                    </w:trPr>
                    <w:tc>
                      <w:tcPr>
                        <w:tcW w:type="dxa" w:w="326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3089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27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line="180" w:lineRule="exact"/>
                          <w:ind w:left="100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4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alam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3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egia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ind w:left="100" w:right="199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mi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ba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ganis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si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5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55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before="7" w:line="276" w:lineRule="auto"/>
                          <w:ind w:left="102" w:right="507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enilai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enah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le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alatan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15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1877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422"/>
                    </w:trPr>
                    <w:tc>
                      <w:tcPr>
                        <w:tcW w:type="dxa" w:w="326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3089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27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6" w:line="100" w:lineRule="exact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ind w:left="100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8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ah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55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before="24"/>
                          <w:ind w:left="102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al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59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ganis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si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15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1877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436"/>
                    </w:trPr>
                    <w:tc>
                      <w:tcPr>
                        <w:tcW w:type="dxa" w:w="326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3089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27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line="140" w:lineRule="exact"/>
                          <w:ind w:left="100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2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2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2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2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position w:val="2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2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6"/>
                            <w:w w:val="100"/>
                            <w:position w:val="2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2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2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2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2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4"/>
                            <w:w w:val="100"/>
                            <w:position w:val="2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2"/>
                            <w:sz w:val="20"/>
                            <w:szCs w:val="20"/>
                          </w:rPr>
                          <w:t>le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2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2"/>
                            <w:sz w:val="20"/>
                            <w:szCs w:val="20"/>
                          </w:rPr>
                          <w:t>ak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6"/>
                            <w:w w:val="100"/>
                            <w:position w:val="2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2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2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2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2"/>
                            <w:sz w:val="20"/>
                            <w:szCs w:val="20"/>
                          </w:rPr>
                          <w:t>il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2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2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2"/>
                            <w:sz w:val="20"/>
                            <w:szCs w:val="20"/>
                          </w:rPr>
                          <w:t>as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ind w:left="100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li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8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55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sz w:val="14"/>
                            <w:szCs w:val="14"/>
                          </w:rPr>
                          <w:jc w:val="left"/>
                          <w:spacing w:before="2" w:line="140" w:lineRule="exact"/>
                        </w:pPr>
                        <w:r>
                          <w:rPr>
                            <w:sz w:val="14"/>
                            <w:szCs w:val="14"/>
                          </w:rPr>
                        </w:r>
                      </w:p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ind w:left="102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Tes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15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1877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551"/>
                    </w:trPr>
                    <w:tc>
                      <w:tcPr>
                        <w:tcW w:type="dxa" w:w="326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3089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27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line="180" w:lineRule="exact"/>
                          <w:ind w:left="100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3"/>
                            <w:w w:val="100"/>
                            <w:position w:val="1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1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hasil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ind w:left="100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eng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ma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55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before="40" w:line="220" w:lineRule="exact"/>
                          <w:ind w:left="102" w:right="286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el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menge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15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1877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352"/>
                    </w:trPr>
                    <w:tc>
                      <w:tcPr>
                        <w:tcW w:type="dxa" w:w="326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3089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27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6" w:line="100" w:lineRule="exact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ind w:left="100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55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line="180" w:lineRule="exact"/>
                          <w:ind w:left="102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position w:val="1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aha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position w:val="1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1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position w:val="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before="1" w:line="160" w:lineRule="exact"/>
                          <w:ind w:left="102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-6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6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-6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position w:val="-6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6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5"/>
                            <w:w w:val="100"/>
                            <w:position w:val="-6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-6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6"/>
                            <w:sz w:val="20"/>
                            <w:szCs w:val="20"/>
                          </w:rPr>
                          <w:t>em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-6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6"/>
                            <w:sz w:val="20"/>
                            <w:szCs w:val="20"/>
                          </w:rPr>
                          <w:t>il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-6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3"/>
                            <w:w w:val="100"/>
                            <w:position w:val="-6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6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15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1877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1568"/>
                    </w:trPr>
                    <w:tc>
                      <w:tcPr>
                        <w:tcW w:type="dxa" w:w="326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3089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27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line="220" w:lineRule="exact"/>
                          <w:ind w:left="100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8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aj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3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ang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ind w:left="100" w:right="158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alatan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engan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meng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3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alam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egia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mi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55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before="73"/>
                          <w:ind w:left="102" w:right="203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alatan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eng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3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naan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9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la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alam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ganis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si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9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me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8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ain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ena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15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1877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311"/>
                    </w:trPr>
                    <w:tc>
                      <w:tcPr>
                        <w:tcW w:type="dxa" w:w="326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3089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27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before="65"/>
                          <w:ind w:left="100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muni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55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15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1877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234"/>
                    </w:trPr>
                    <w:tc>
                      <w:tcPr>
                        <w:tcW w:type="dxa" w:w="326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3089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27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line="220" w:lineRule="exact"/>
                          <w:ind w:left="100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55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15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1877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234"/>
                    </w:trPr>
                    <w:tc>
                      <w:tcPr>
                        <w:tcW w:type="dxa" w:w="326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3089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27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line="220" w:lineRule="exact"/>
                          <w:ind w:left="100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la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hasil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55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15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1877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235"/>
                    </w:trPr>
                    <w:tc>
                      <w:tcPr>
                        <w:tcW w:type="dxa" w:w="326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3089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27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line="220" w:lineRule="exact"/>
                          <w:ind w:left="100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eng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ma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an,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55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15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1877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235"/>
                    </w:trPr>
                    <w:tc>
                      <w:tcPr>
                        <w:tcW w:type="dxa" w:w="326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3089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27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line="220" w:lineRule="exact"/>
                          <w:ind w:left="100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enje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7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alatan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55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15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1877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1410"/>
                    </w:trPr>
                    <w:tc>
                      <w:tcPr>
                        <w:tcW w:type="dxa" w:w="3262"/>
                        <w:tcBorders>
                          <w:top w:color="auto" w:space="0" w:sz="6" w:val="nil"/>
                          <w:left w:color="000000" w:space="0" w:sz="5" w:val="single"/>
                          <w:bottom w:color="000000" w:space="0" w:sz="5" w:val="single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3089"/>
                        <w:tcBorders>
                          <w:top w:color="auto" w:space="0" w:sz="6" w:val="nil"/>
                          <w:left w:color="000000" w:space="0" w:sz="5" w:val="single"/>
                          <w:bottom w:color="000000" w:space="0" w:sz="5" w:val="single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2724"/>
                        <w:tcBorders>
                          <w:top w:color="auto" w:space="0" w:sz="6" w:val="nil"/>
                          <w:left w:color="000000" w:space="0" w:sz="5" w:val="single"/>
                          <w:bottom w:color="000000" w:space="0" w:sz="5" w:val="single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line="220" w:lineRule="exact"/>
                          <w:ind w:left="100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jenis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alatan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ind w:left="100" w:right="278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memilih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alatan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meng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3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la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menj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ain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552"/>
                        <w:tcBorders>
                          <w:top w:color="auto" w:space="0" w:sz="6" w:val="nil"/>
                          <w:left w:color="000000" w:space="0" w:sz="5" w:val="single"/>
                          <w:bottom w:color="000000" w:space="0" w:sz="5" w:val="single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1524"/>
                        <w:tcBorders>
                          <w:top w:color="auto" w:space="0" w:sz="6" w:val="nil"/>
                          <w:left w:color="000000" w:space="0" w:sz="5" w:val="single"/>
                          <w:bottom w:color="000000" w:space="0" w:sz="5" w:val="single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1877"/>
                        <w:tcBorders>
                          <w:top w:color="auto" w:space="0" w:sz="6" w:val="nil"/>
                          <w:left w:color="000000" w:space="0" w:sz="5" w:val="single"/>
                          <w:bottom w:color="000000" w:space="0" w:sz="5" w:val="single"/>
                          <w:right w:color="000000" w:space="0" w:sz="5" w:val="single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ascii="Bookman Old Style" w:cs="Bookman Old Style" w:eastAsia="Bookman Old Style" w:hAnsi="Bookman Old Style"/>
          <w:spacing w:val="0"/>
          <w:w w:val="100"/>
          <w:sz w:val="20"/>
          <w:szCs w:val="20"/>
        </w:rPr>
        <w:t>a</w:t>
      </w:r>
      <w:r>
        <w:rPr>
          <w:rFonts w:ascii="Bookman Old Style" w:cs="Bookman Old Style" w:eastAsia="Bookman Old Style" w:hAnsi="Bookman Old Style"/>
          <w:spacing w:val="-1"/>
          <w:w w:val="100"/>
          <w:sz w:val="20"/>
          <w:szCs w:val="20"/>
        </w:rPr>
        <w:t>d</w:t>
      </w:r>
      <w:r>
        <w:rPr>
          <w:rFonts w:ascii="Bookman Old Style" w:cs="Bookman Old Style" w:eastAsia="Bookman Old Style" w:hAnsi="Bookman Old Style"/>
          <w:spacing w:val="0"/>
          <w:w w:val="100"/>
          <w:sz w:val="20"/>
          <w:szCs w:val="20"/>
        </w:rPr>
        <w:t>mi</w:t>
      </w:r>
      <w:r>
        <w:rPr>
          <w:rFonts w:ascii="Bookman Old Style" w:cs="Bookman Old Style" w:eastAsia="Bookman Old Style" w:hAnsi="Bookman Old Style"/>
          <w:spacing w:val="1"/>
          <w:w w:val="100"/>
          <w:sz w:val="20"/>
          <w:szCs w:val="20"/>
        </w:rPr>
        <w:t>n</w:t>
      </w:r>
      <w:r>
        <w:rPr>
          <w:rFonts w:ascii="Bookman Old Style" w:cs="Bookman Old Style" w:eastAsia="Bookman Old Style" w:hAnsi="Bookman Old Style"/>
          <w:spacing w:val="2"/>
          <w:w w:val="100"/>
          <w:sz w:val="20"/>
          <w:szCs w:val="20"/>
        </w:rPr>
        <w:t>i</w:t>
      </w:r>
      <w:r>
        <w:rPr>
          <w:rFonts w:ascii="Bookman Old Style" w:cs="Bookman Old Style" w:eastAsia="Bookman Old Style" w:hAnsi="Bookman Old Style"/>
          <w:spacing w:val="0"/>
          <w:w w:val="100"/>
          <w:sz w:val="20"/>
          <w:szCs w:val="20"/>
        </w:rPr>
        <w:t>s</w:t>
      </w:r>
      <w:r>
        <w:rPr>
          <w:rFonts w:ascii="Bookman Old Style" w:cs="Bookman Old Style" w:eastAsia="Bookman Old Style" w:hAnsi="Bookman Old Style"/>
          <w:spacing w:val="1"/>
          <w:w w:val="100"/>
          <w:sz w:val="20"/>
          <w:szCs w:val="20"/>
        </w:rPr>
        <w:t>t</w:t>
      </w:r>
      <w:r>
        <w:rPr>
          <w:rFonts w:ascii="Bookman Old Style" w:cs="Bookman Old Style" w:eastAsia="Bookman Old Style" w:hAnsi="Bookman Old Style"/>
          <w:spacing w:val="1"/>
          <w:w w:val="100"/>
          <w:sz w:val="20"/>
          <w:szCs w:val="20"/>
        </w:rPr>
        <w:t>r</w:t>
      </w:r>
      <w:r>
        <w:rPr>
          <w:rFonts w:ascii="Bookman Old Style" w:cs="Bookman Old Style" w:eastAsia="Bookman Old Style" w:hAnsi="Bookman Old Style"/>
          <w:spacing w:val="0"/>
          <w:w w:val="100"/>
          <w:sz w:val="20"/>
          <w:szCs w:val="20"/>
        </w:rPr>
        <w:t>a</w:t>
      </w:r>
      <w:r>
        <w:rPr>
          <w:rFonts w:ascii="Bookman Old Style" w:cs="Bookman Old Style" w:eastAsia="Bookman Old Style" w:hAnsi="Bookman Old Style"/>
          <w:spacing w:val="-1"/>
          <w:w w:val="100"/>
          <w:sz w:val="20"/>
          <w:szCs w:val="20"/>
        </w:rPr>
        <w:t>s</w:t>
      </w:r>
      <w:r>
        <w:rPr>
          <w:rFonts w:ascii="Bookman Old Style" w:cs="Bookman Old Style" w:eastAsia="Bookman Old Style" w:hAnsi="Bookman Old Style"/>
          <w:spacing w:val="0"/>
          <w:w w:val="100"/>
          <w:sz w:val="20"/>
          <w:szCs w:val="20"/>
        </w:rPr>
        <w:t>i</w:t>
      </w:r>
      <w:r>
        <w:rPr>
          <w:rFonts w:ascii="Bookman Old Style" w:cs="Bookman Old Style" w:eastAsia="Bookman Old Style" w:hAnsi="Bookman Old Style"/>
          <w:spacing w:val="-11"/>
          <w:w w:val="100"/>
          <w:sz w:val="20"/>
          <w:szCs w:val="20"/>
        </w:rPr>
        <w:t> </w:t>
      </w:r>
      <w:r>
        <w:rPr>
          <w:rFonts w:ascii="Bookman Old Style" w:cs="Bookman Old Style" w:eastAsia="Bookman Old Style" w:hAnsi="Bookman Old Style"/>
          <w:spacing w:val="-1"/>
          <w:w w:val="99"/>
          <w:sz w:val="20"/>
          <w:szCs w:val="20"/>
        </w:rPr>
        <w:t>d</w:t>
      </w:r>
      <w:r>
        <w:rPr>
          <w:rFonts w:ascii="Bookman Old Style" w:cs="Bookman Old Style" w:eastAsia="Bookman Old Style" w:hAnsi="Bookman Old Style"/>
          <w:spacing w:val="0"/>
          <w:w w:val="99"/>
          <w:sz w:val="20"/>
          <w:szCs w:val="20"/>
        </w:rPr>
        <w:t>an</w:t>
      </w:r>
      <w:r>
        <w:rPr>
          <w:rFonts w:ascii="Bookman Old Style" w:cs="Bookman Old Style" w:eastAsia="Bookman Old Style" w:hAnsi="Bookman Old Style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1" w:line="100" w:lineRule="exact"/>
      </w:pPr>
      <w:r>
        <w:rPr>
          <w:sz w:val="10"/>
          <w:szCs w:val="10"/>
        </w:rPr>
      </w:r>
    </w:p>
    <w:tbl>
      <w:tblPr>
        <w:tblW w:type="auto" w:w="0"/>
        <w:tblLook w:val="01E0"/>
        <w:jc w:val="left"/>
        <w:tblInd w:type="dxa" w:w="107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/>
      <w:tr>
        <w:trPr>
          <w:trHeight w:hRule="exact" w:val="711"/>
        </w:trPr>
        <w:tc>
          <w:tcPr>
            <w:tcW w:type="dxa" w:w="326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22"/>
                <w:szCs w:val="22"/>
              </w:rPr>
              <w:jc w:val="left"/>
              <w:spacing w:before="11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673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mp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3089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22"/>
                <w:szCs w:val="22"/>
              </w:rPr>
              <w:jc w:val="left"/>
              <w:spacing w:before="11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841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ri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kok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724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22"/>
                <w:szCs w:val="22"/>
              </w:rPr>
              <w:jc w:val="left"/>
              <w:spacing w:before="11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60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emb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55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22"/>
                <w:szCs w:val="22"/>
              </w:rPr>
              <w:jc w:val="left"/>
              <w:spacing w:before="11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786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Pe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524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11"/>
                <w:szCs w:val="11"/>
              </w:rPr>
              <w:jc w:val="left"/>
              <w:spacing w:before="3" w:line="100" w:lineRule="exact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376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426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Waktu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877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22"/>
                <w:szCs w:val="22"/>
              </w:rPr>
              <w:jc w:val="left"/>
              <w:spacing w:before="11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41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mber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hRule="exact" w:val="1699"/>
        </w:trPr>
        <w:tc>
          <w:tcPr>
            <w:tcW w:type="dxa" w:w="326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/>
        </w:tc>
        <w:tc>
          <w:tcPr>
            <w:tcW w:type="dxa" w:w="3089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/>
        </w:tc>
        <w:tc>
          <w:tcPr>
            <w:tcW w:type="dxa" w:w="2724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2"/>
              <w:ind w:left="100" w:right="254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alatan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55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/>
        </w:tc>
        <w:tc>
          <w:tcPr>
            <w:tcW w:type="dxa" w:w="1524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/>
        </w:tc>
        <w:tc>
          <w:tcPr>
            <w:tcW w:type="dxa" w:w="1877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/>
        </w:tc>
      </w:tr>
      <w:tr>
        <w:trPr>
          <w:trHeight w:hRule="exact" w:val="7302"/>
        </w:trPr>
        <w:tc>
          <w:tcPr>
            <w:tcW w:type="dxa" w:w="326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line="220" w:lineRule="exact"/>
              <w:ind w:left="102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3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.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9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1"/>
              <w:ind w:left="563" w:right="700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ja/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(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ice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lay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8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line="236" w:lineRule="auto"/>
              <w:ind w:hanging="425" w:left="561" w:right="237"/>
            </w:pP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4.9.</w:t>
            </w:r>
            <w:r>
              <w:rPr>
                <w:rFonts w:ascii="Times New Roman" w:cs="Times New Roman" w:eastAsia="Times New Roman" w:hAns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ang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ja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(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ice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ay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3089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line="220" w:lineRule="exact"/>
              <w:ind w:left="100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ang</w:t>
            </w:r>
            <w:r>
              <w:rPr>
                <w:rFonts w:ascii="Bookman Old Style" w:cs="Bookman Old Style" w:eastAsia="Bookman Old Style" w:hAnsi="Bookman Old Style"/>
                <w:spacing w:val="5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ja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4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tabs>
                <w:tab w:pos="540" w:val="left"/>
              </w:tabs>
              <w:jc w:val="left"/>
              <w:spacing w:before="18" w:line="220" w:lineRule="exact"/>
              <w:ind w:hanging="360" w:left="558" w:right="351"/>
            </w:pP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  <w:tab/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ian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ja/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tabs>
                <w:tab w:pos="540" w:val="left"/>
              </w:tabs>
              <w:jc w:val="left"/>
              <w:spacing w:before="17" w:line="220" w:lineRule="exact"/>
              <w:ind w:hanging="360" w:left="558" w:right="521"/>
            </w:pP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  <w:tab/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am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-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am</w:t>
            </w:r>
            <w:r>
              <w:rPr>
                <w:rFonts w:ascii="Bookman Old Style" w:cs="Bookman Old Style" w:eastAsia="Bookman Old Style" w:hAnsi="Bookman Old Style"/>
                <w:spacing w:val="-1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ang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ja/</w:t>
            </w:r>
            <w:r>
              <w:rPr>
                <w:rFonts w:ascii="Bookman Old Style" w:cs="Bookman Old Style" w:eastAsia="Bookman Old Style" w:hAnsi="Bookman Old Style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tabs>
                <w:tab w:pos="540" w:val="left"/>
              </w:tabs>
              <w:jc w:val="left"/>
              <w:spacing w:before="17" w:line="220" w:lineRule="exact"/>
              <w:ind w:hanging="360" w:left="558" w:right="160"/>
            </w:pP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  <w:tab/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man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ang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ja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tabs>
                <w:tab w:pos="540" w:val="left"/>
              </w:tabs>
              <w:jc w:val="left"/>
              <w:spacing w:before="17" w:line="220" w:lineRule="exact"/>
              <w:ind w:hanging="360" w:left="558" w:right="347"/>
            </w:pP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  <w:tab/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zas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–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az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ja/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3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line="360" w:lineRule="auto"/>
              <w:ind w:left="100" w:right="212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ja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/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(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ice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y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724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line="220" w:lineRule="exact"/>
              <w:ind w:left="100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1"/>
              <w:ind w:left="100" w:right="79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agai</w:t>
            </w:r>
            <w:r>
              <w:rPr>
                <w:rFonts w:ascii="Bookman Old Style" w:cs="Bookman Old Style" w:eastAsia="Bookman Old Style" w:hAnsi="Bookman Old Style"/>
                <w:spacing w:val="5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ang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4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6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yang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ig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lah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au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meng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ca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ef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if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efisien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ascii="Bookman Old Style" w:cs="Bookman Old Style" w:eastAsia="Bookman Old Style" w:hAnsi="Bookman Old Style"/>
                <w:spacing w:val="5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lai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agama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yang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ia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6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0" w:right="138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y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–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5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ian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ang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-m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ang,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ang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azas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–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azas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0"/>
            </w:pP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ang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ja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4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6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0" w:right="361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/e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x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lah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6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0" w:right="149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ah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ang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4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line="220" w:lineRule="exact"/>
              <w:ind w:left="100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ja</w:t>
            </w:r>
            <w:r>
              <w:rPr>
                <w:rFonts w:ascii="Bookman Old Style" w:cs="Bookman Old Style" w:eastAsia="Bookman Old Style" w:hAnsi="Bookman Old Style"/>
                <w:spacing w:val="6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0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hasil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55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line="220" w:lineRule="exact"/>
              <w:ind w:left="102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Tugas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both"/>
              <w:spacing w:before="37" w:line="276" w:lineRule="auto"/>
              <w:ind w:left="102" w:right="131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hasil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an,</w:t>
            </w:r>
            <w:r>
              <w:rPr>
                <w:rFonts w:ascii="Bookman Old Style" w:cs="Bookman Old Style" w:eastAsia="Bookman Old Style" w:hAnsi="Bookman Old Style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line="220" w:lineRule="exact"/>
              <w:ind w:left="102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ja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/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(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ice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36" w:line="274" w:lineRule="auto"/>
              <w:ind w:left="102" w:right="933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lay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enje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y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a.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1" w:line="260" w:lineRule="exact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36" w:line="276" w:lineRule="auto"/>
              <w:ind w:left="102" w:right="162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enilai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ja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hasil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an,</w:t>
            </w:r>
            <w:r>
              <w:rPr>
                <w:rFonts w:ascii="Bookman Old Style" w:cs="Bookman Old Style" w:eastAsia="Bookman Old Style" w:hAnsi="Bookman Old Style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ang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(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ice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ay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0" w:line="260" w:lineRule="exact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Pr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duk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36" w:line="275" w:lineRule="auto"/>
              <w:ind w:left="102" w:right="509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enilai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enah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alatan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5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ganis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0" w:line="260" w:lineRule="exact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Tes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36" w:line="274" w:lineRule="auto"/>
              <w:ind w:left="102" w:right="293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menge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524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57"/>
              <w:ind w:left="102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3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X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2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JP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‘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877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18" w:line="240" w:lineRule="exact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both"/>
              <w:ind w:left="102" w:right="461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ang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14"/>
                <w:szCs w:val="14"/>
              </w:rPr>
              <w:jc w:val="left"/>
              <w:spacing w:before="4" w:line="140" w:lineRule="exact"/>
            </w:pPr>
            <w:r>
              <w:rPr>
                <w:sz w:val="14"/>
                <w:szCs w:val="14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both"/>
              <w:ind w:left="102" w:right="235"/>
            </w:pP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lmu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gani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sectPr>
          <w:pgSz w:h="11920" w:orient="landscape" w:w="16860"/>
          <w:pgMar w:bottom="280" w:left="880" w:right="700" w:top="880"/>
        </w:sectPr>
      </w:pP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="200" w:lineRule="exact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3" w:line="200" w:lineRule="exact"/>
      </w:pPr>
      <w:r>
        <w:rPr>
          <w:sz w:val="20"/>
          <w:szCs w:val="20"/>
        </w:rPr>
      </w:r>
    </w:p>
    <w:p>
      <w:pPr>
        <w:rPr>
          <w:rFonts w:ascii="Bookman Old Style" w:cs="Bookman Old Style" w:eastAsia="Bookman Old Style" w:hAnsi="Bookman Old Style"/>
          <w:sz w:val="20"/>
          <w:szCs w:val="20"/>
        </w:rPr>
        <w:jc w:val="center"/>
        <w:spacing w:before="31"/>
        <w:ind w:left="6536" w:right="8166"/>
        <w:sectPr>
          <w:pgSz w:h="11920" w:orient="landscape" w:w="16860"/>
          <w:pgMar w:bottom="280" w:left="880" w:right="700" w:top="900"/>
        </w:sectPr>
      </w:pPr>
      <w:r>
        <w:pict>
          <v:shape filled="f" stroked="f" style="position:absolute;margin-left:49.39pt;margin-top:50.16pt;width:752pt;height:483.726pt;mso-position-horizontal-relative:page;mso-position-vertical-relative:page;z-index:-1795" type="#_x0000_t202">
            <v:textbox inset="0,0,0,0">
              <w:txbxContent>
                <w:tbl>
                  <w:tblPr>
                    <w:tblW w:type="auto" w:w="0"/>
                    <w:tblLook w:val="01E0"/>
                    <w:jc w:val="left"/>
                    <w:tblLayout w:type="fixed"/>
                    <w:tblCellMar>
                      <w:top w:type="dxa" w:w="0"/>
                      <w:left w:type="dxa" w:w="0"/>
                      <w:bottom w:type="dxa" w:w="0"/>
                      <w:right w:type="dxa" w:w="0"/>
                    </w:tblCellMar>
                  </w:tblPr>
                  <w:tblGrid/>
                  <w:tr>
                    <w:trPr>
                      <w:trHeight w:hRule="exact" w:val="711"/>
                    </w:trPr>
                    <w:tc>
                      <w:tcPr>
                        <w:tcW w:type="dxa" w:w="3262"/>
                        <w:tcBorders>
                          <w:top w:color="000000" w:space="0" w:sz="5" w:val="single"/>
                          <w:left w:color="000000" w:space="0" w:sz="5" w:val="single"/>
                          <w:bottom w:color="000000" w:space="0" w:sz="5" w:val="single"/>
                          <w:right w:color="000000" w:space="0" w:sz="5" w:val="single"/>
                        </w:tcBorders>
                        <w:shd w:color="auto" w:fill="D9D9D9" w:val="clear"/>
                      </w:tcPr>
                      <w:p>
                        <w:pPr>
                          <w:rPr>
                            <w:sz w:val="22"/>
                            <w:szCs w:val="22"/>
                          </w:rPr>
                          <w:jc w:val="left"/>
                          <w:spacing w:before="11" w:line="220" w:lineRule="exact"/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ind w:left="673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mp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si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3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3089"/>
                        <w:tcBorders>
                          <w:top w:color="000000" w:space="0" w:sz="5" w:val="single"/>
                          <w:left w:color="000000" w:space="0" w:sz="5" w:val="single"/>
                          <w:bottom w:color="000000" w:space="0" w:sz="5" w:val="single"/>
                          <w:right w:color="000000" w:space="0" w:sz="5" w:val="single"/>
                        </w:tcBorders>
                        <w:shd w:color="auto" w:fill="D9D9D9" w:val="clear"/>
                      </w:tcPr>
                      <w:p>
                        <w:pPr>
                          <w:rPr>
                            <w:sz w:val="22"/>
                            <w:szCs w:val="22"/>
                          </w:rPr>
                          <w:jc w:val="left"/>
                          <w:spacing w:before="11" w:line="220" w:lineRule="exact"/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ind w:left="841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Ma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ri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7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3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kok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724"/>
                        <w:tcBorders>
                          <w:top w:color="000000" w:space="0" w:sz="5" w:val="single"/>
                          <w:left w:color="000000" w:space="0" w:sz="5" w:val="single"/>
                          <w:bottom w:color="000000" w:space="0" w:sz="5" w:val="single"/>
                          <w:right w:color="000000" w:space="0" w:sz="5" w:val="single"/>
                        </w:tcBorders>
                        <w:shd w:color="auto" w:fill="D9D9D9" w:val="clear"/>
                      </w:tcPr>
                      <w:p>
                        <w:pPr>
                          <w:rPr>
                            <w:sz w:val="22"/>
                            <w:szCs w:val="22"/>
                          </w:rPr>
                          <w:jc w:val="left"/>
                          <w:spacing w:before="11" w:line="220" w:lineRule="exact"/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ind w:left="160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3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emb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j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552"/>
                        <w:tcBorders>
                          <w:top w:color="000000" w:space="0" w:sz="5" w:val="single"/>
                          <w:left w:color="000000" w:space="0" w:sz="5" w:val="single"/>
                          <w:bottom w:color="000000" w:space="0" w:sz="5" w:val="single"/>
                          <w:right w:color="000000" w:space="0" w:sz="5" w:val="single"/>
                        </w:tcBorders>
                        <w:shd w:color="auto" w:fill="D9D9D9" w:val="clear"/>
                      </w:tcPr>
                      <w:p>
                        <w:pPr>
                          <w:rPr>
                            <w:sz w:val="22"/>
                            <w:szCs w:val="22"/>
                          </w:rPr>
                          <w:jc w:val="left"/>
                          <w:spacing w:before="11" w:line="220" w:lineRule="exact"/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ind w:left="786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Pe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1524"/>
                        <w:tcBorders>
                          <w:top w:color="000000" w:space="0" w:sz="5" w:val="single"/>
                          <w:left w:color="000000" w:space="0" w:sz="5" w:val="single"/>
                          <w:bottom w:color="000000" w:space="0" w:sz="5" w:val="single"/>
                          <w:right w:color="000000" w:space="0" w:sz="5" w:val="single"/>
                        </w:tcBorders>
                        <w:shd w:color="auto" w:fill="D9D9D9" w:val="clear"/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3" w:line="100" w:lineRule="exact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ind w:left="376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Al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si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ind w:left="426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Waktu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1877"/>
                        <w:tcBorders>
                          <w:top w:color="000000" w:space="0" w:sz="5" w:val="single"/>
                          <w:left w:color="000000" w:space="0" w:sz="5" w:val="single"/>
                          <w:bottom w:color="000000" w:space="0" w:sz="5" w:val="single"/>
                          <w:right w:color="000000" w:space="0" w:sz="5" w:val="single"/>
                        </w:tcBorders>
                        <w:shd w:color="auto" w:fill="D9D9D9" w:val="clear"/>
                      </w:tcPr>
                      <w:p>
                        <w:pPr>
                          <w:rPr>
                            <w:sz w:val="22"/>
                            <w:szCs w:val="22"/>
                          </w:rPr>
                          <w:jc w:val="left"/>
                          <w:spacing w:before="11" w:line="220" w:lineRule="exact"/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ind w:left="141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mber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9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3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j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hRule="exact" w:val="254"/>
                    </w:trPr>
                    <w:tc>
                      <w:tcPr>
                        <w:tcW w:type="dxa" w:w="3262"/>
                        <w:tcBorders>
                          <w:top w:color="000000" w:space="0" w:sz="5" w:val="single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3089"/>
                        <w:tcBorders>
                          <w:top w:color="000000" w:space="0" w:sz="5" w:val="single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2724"/>
                        <w:tcBorders>
                          <w:top w:color="000000" w:space="0" w:sz="5" w:val="single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before="2"/>
                          <w:ind w:left="100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552"/>
                        <w:tcBorders>
                          <w:top w:color="000000" w:space="0" w:sz="5" w:val="single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before="2"/>
                          <w:ind w:left="102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aha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1524"/>
                        <w:tcBorders>
                          <w:top w:color="000000" w:space="0" w:sz="5" w:val="single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1877"/>
                        <w:tcBorders>
                          <w:top w:color="000000" w:space="0" w:sz="5" w:val="single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251"/>
                    </w:trPr>
                    <w:tc>
                      <w:tcPr>
                        <w:tcW w:type="dxa" w:w="326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3089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27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line="220" w:lineRule="exact"/>
                          <w:ind w:left="100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engai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4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55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before="23" w:line="220" w:lineRule="exact"/>
                          <w:ind w:left="102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-1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-1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position w:val="-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5"/>
                            <w:w w:val="100"/>
                            <w:position w:val="-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-1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em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-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il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-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3"/>
                            <w:w w:val="100"/>
                            <w:position w:val="-1"/>
                            <w:sz w:val="20"/>
                            <w:szCs w:val="20"/>
                          </w:rPr>
                          <w:t>h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15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1877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1380"/>
                    </w:trPr>
                    <w:tc>
                      <w:tcPr>
                        <w:tcW w:type="dxa" w:w="326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3089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27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line="200" w:lineRule="exact"/>
                          <w:ind w:left="100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6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azas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4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ind w:left="100" w:right="218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man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57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ang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3"/>
                            <w:w w:val="100"/>
                            <w:sz w:val="20"/>
                            <w:szCs w:val="20"/>
                          </w:rPr>
                          <w:t>/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ja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engan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ene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9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agai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55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before="43" w:line="276" w:lineRule="auto"/>
                          <w:ind w:left="102" w:right="205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alatan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eng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3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naan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9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la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alam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ga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is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si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9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me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8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ain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15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1877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246"/>
                    </w:trPr>
                    <w:tc>
                      <w:tcPr>
                        <w:tcW w:type="dxa" w:w="326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3089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27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ind w:left="100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muni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55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15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1877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236"/>
                    </w:trPr>
                    <w:tc>
                      <w:tcPr>
                        <w:tcW w:type="dxa" w:w="326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3089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27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line="220" w:lineRule="exact"/>
                          <w:ind w:left="100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55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15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1877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235"/>
                    </w:trPr>
                    <w:tc>
                      <w:tcPr>
                        <w:tcW w:type="dxa" w:w="326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3089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27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line="220" w:lineRule="exact"/>
                          <w:ind w:left="100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la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hasil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55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15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1877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235"/>
                    </w:trPr>
                    <w:tc>
                      <w:tcPr>
                        <w:tcW w:type="dxa" w:w="326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3089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27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line="220" w:lineRule="exact"/>
                          <w:ind w:left="100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eng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ma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ena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55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15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1877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1643"/>
                    </w:trPr>
                    <w:tc>
                      <w:tcPr>
                        <w:tcW w:type="dxa" w:w="3262"/>
                        <w:tcBorders>
                          <w:top w:color="auto" w:space="0" w:sz="6" w:val="nil"/>
                          <w:left w:color="000000" w:space="0" w:sz="5" w:val="single"/>
                          <w:bottom w:color="000000" w:space="0" w:sz="5" w:val="single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3089"/>
                        <w:tcBorders>
                          <w:top w:color="auto" w:space="0" w:sz="6" w:val="nil"/>
                          <w:left w:color="000000" w:space="0" w:sz="5" w:val="single"/>
                          <w:bottom w:color="000000" w:space="0" w:sz="5" w:val="single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2724"/>
                        <w:tcBorders>
                          <w:top w:color="auto" w:space="0" w:sz="6" w:val="nil"/>
                          <w:left w:color="000000" w:space="0" w:sz="5" w:val="single"/>
                          <w:bottom w:color="000000" w:space="0" w:sz="5" w:val="single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line="220" w:lineRule="exact"/>
                          <w:ind w:left="100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ang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ja/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2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line="220" w:lineRule="exact"/>
                          <w:ind w:left="100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ene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3"/>
                            <w:w w:val="100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ind w:left="100" w:right="91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al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3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ain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menya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alisis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le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before="2" w:line="220" w:lineRule="exact"/>
                          <w:ind w:left="100" w:right="817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/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lis.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552"/>
                        <w:tcBorders>
                          <w:top w:color="auto" w:space="0" w:sz="6" w:val="nil"/>
                          <w:left w:color="000000" w:space="0" w:sz="5" w:val="single"/>
                          <w:bottom w:color="000000" w:space="0" w:sz="5" w:val="single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1524"/>
                        <w:tcBorders>
                          <w:top w:color="auto" w:space="0" w:sz="6" w:val="nil"/>
                          <w:left w:color="000000" w:space="0" w:sz="5" w:val="single"/>
                          <w:bottom w:color="000000" w:space="0" w:sz="5" w:val="single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1877"/>
                        <w:tcBorders>
                          <w:top w:color="auto" w:space="0" w:sz="6" w:val="nil"/>
                          <w:left w:color="000000" w:space="0" w:sz="5" w:val="single"/>
                          <w:bottom w:color="000000" w:space="0" w:sz="5" w:val="single"/>
                          <w:right w:color="000000" w:space="0" w:sz="5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244"/>
                    </w:trPr>
                    <w:tc>
                      <w:tcPr>
                        <w:tcW w:type="dxa" w:w="3262"/>
                        <w:tcBorders>
                          <w:top w:color="000000" w:space="0" w:sz="5" w:val="single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line="220" w:lineRule="exact"/>
                          <w:ind w:left="102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3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0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 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6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ene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3089"/>
                        <w:tcBorders>
                          <w:top w:color="000000" w:space="0" w:sz="5" w:val="single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line="220" w:lineRule="exact"/>
                          <w:ind w:left="100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Ko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ja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724"/>
                        <w:tcBorders>
                          <w:top w:color="000000" w:space="0" w:sz="5" w:val="single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line="220" w:lineRule="exact"/>
                          <w:ind w:left="100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Me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552"/>
                        <w:tcBorders>
                          <w:top w:color="000000" w:space="0" w:sz="5" w:val="single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line="220" w:lineRule="exact"/>
                          <w:ind w:left="102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Tugas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1524"/>
                        <w:vMerge w:val="restart"/>
                        <w:tcBorders>
                          <w:top w:color="000000" w:space="0" w:sz="5" w:val="single"/>
                          <w:left w:color="000000" w:space="0" w:sz="5" w:val="single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before="58"/>
                          <w:ind w:left="102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X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JP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1877"/>
                        <w:tcBorders>
                          <w:top w:color="000000" w:space="0" w:sz="5" w:val="single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242"/>
                    </w:trPr>
                    <w:tc>
                      <w:tcPr>
                        <w:tcW w:type="dxa" w:w="326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line="220" w:lineRule="exact"/>
                          <w:ind w:left="847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3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si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3089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line="220" w:lineRule="exact"/>
                          <w:ind w:left="198"/>
                        </w:pPr>
                        <w:r>
                          <w:rPr>
                            <w:rFonts w:ascii="Segoe Fluent Icons" w:cs="Segoe Fluent Icons" w:eastAsia="Segoe Fluent Icons" w:hAnsi="Segoe Fluent Icons"/>
                            <w:spacing w:val="0"/>
                            <w:w w:val="45"/>
                            <w:sz w:val="20"/>
                            <w:szCs w:val="20"/>
                          </w:rPr>
                          <w:t></w:t>
                        </w:r>
                        <w:r>
                          <w:rPr>
                            <w:rFonts w:ascii="Segoe Fluent Icons" w:cs="Segoe Fluent Icons" w:eastAsia="Segoe Fluent Icons" w:hAnsi="Segoe Fluent Icons"/>
                            <w:spacing w:val="0"/>
                            <w:w w:val="45"/>
                            <w:sz w:val="20"/>
                            <w:szCs w:val="20"/>
                          </w:rPr>
                          <w:t>         </w:t>
                        </w:r>
                        <w:r>
                          <w:rPr>
                            <w:rFonts w:ascii="Segoe Fluent Icons" w:cs="Segoe Fluent Icons" w:eastAsia="Segoe Fluent Icons" w:hAnsi="Segoe Fluent Icons"/>
                            <w:spacing w:val="5"/>
                            <w:w w:val="45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enge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ian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9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3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7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line="220" w:lineRule="exact"/>
                          <w:ind w:left="100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eng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ma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9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3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agai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55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before="25" w:line="200" w:lineRule="exact"/>
                          <w:ind w:left="102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-1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position w:val="-1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-1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-1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at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8"/>
                            <w:w w:val="100"/>
                            <w:position w:val="-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la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-1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-1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-1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6"/>
                            <w:w w:val="100"/>
                            <w:position w:val="-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1"/>
                            <w:sz w:val="20"/>
                            <w:szCs w:val="20"/>
                          </w:rPr>
                          <w:t>hasil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1524"/>
                        <w:vMerge w:val=""/>
                        <w:tcBorders>
                          <w:left w:color="000000" w:space="0" w:sz="5" w:val="single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1877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228"/>
                    </w:trPr>
                    <w:tc>
                      <w:tcPr>
                        <w:tcW w:type="dxa" w:w="326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line="200" w:lineRule="exact"/>
                          <w:ind w:left="847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ja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3089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line="220" w:lineRule="exact"/>
                          <w:ind w:left="558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ja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7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line="200" w:lineRule="exact"/>
                          <w:ind w:left="100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-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55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before="52" w:line="160" w:lineRule="exact"/>
                          <w:ind w:left="102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-5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5"/>
                            <w:sz w:val="20"/>
                            <w:szCs w:val="20"/>
                          </w:rPr>
                          <w:t>eng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position w:val="-5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5"/>
                            <w:sz w:val="20"/>
                            <w:szCs w:val="20"/>
                          </w:rPr>
                          <w:t>ma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-5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5"/>
                            <w:sz w:val="20"/>
                            <w:szCs w:val="20"/>
                          </w:rPr>
                          <w:t>an,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1524"/>
                        <w:vMerge w:val=""/>
                        <w:tcBorders>
                          <w:left w:color="000000" w:space="0" w:sz="5" w:val="single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1877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509"/>
                    </w:trPr>
                    <w:tc>
                      <w:tcPr>
                        <w:tcW w:type="dxa" w:w="326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sz w:val="22"/>
                            <w:szCs w:val="22"/>
                          </w:rPr>
                          <w:jc w:val="left"/>
                          <w:spacing w:before="5" w:line="220" w:lineRule="exact"/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ind w:left="136"/>
                        </w:pPr>
                        <w:r>
                          <w:rPr>
                            <w:rFonts w:ascii="Times New Roman" w:cs="Times New Roman" w:eastAsia="Times New Roman" w:hAns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4.10.</w:t>
                        </w:r>
                        <w:r>
                          <w:rPr>
                            <w:rFonts w:ascii="Times New Roman" w:cs="Times New Roman" w:eastAsia="Times New Roman" w:hAnsi="Times New Roman"/>
                            <w:spacing w:val="0"/>
                            <w:w w:val="100"/>
                            <w:sz w:val="24"/>
                            <w:szCs w:val="24"/>
                          </w:rPr>
                          <w:t>  </w:t>
                        </w:r>
                        <w:r>
                          <w:rPr>
                            <w:rFonts w:ascii="Times New Roman" w:cs="Times New Roman" w:eastAsia="Times New Roman" w:hAnsi="Times New Roman"/>
                            <w:spacing w:val="5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el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3089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before="4"/>
                          <w:ind w:left="198"/>
                        </w:pPr>
                        <w:r>
                          <w:rPr>
                            <w:rFonts w:ascii="Segoe Fluent Icons" w:cs="Segoe Fluent Icons" w:eastAsia="Segoe Fluent Icons" w:hAnsi="Segoe Fluent Icons"/>
                            <w:spacing w:val="0"/>
                            <w:w w:val="45"/>
                            <w:sz w:val="20"/>
                            <w:szCs w:val="20"/>
                          </w:rPr>
                          <w:t></w:t>
                        </w:r>
                        <w:r>
                          <w:rPr>
                            <w:rFonts w:ascii="Segoe Fluent Icons" w:cs="Segoe Fluent Icons" w:eastAsia="Segoe Fluent Icons" w:hAnsi="Segoe Fluent Icons"/>
                            <w:spacing w:val="0"/>
                            <w:w w:val="45"/>
                            <w:sz w:val="20"/>
                            <w:szCs w:val="20"/>
                          </w:rPr>
                          <w:t>         </w:t>
                        </w:r>
                        <w:r>
                          <w:rPr>
                            <w:rFonts w:ascii="Segoe Fluent Icons" w:cs="Segoe Fluent Icons" w:eastAsia="Segoe Fluent Icons" w:hAnsi="Segoe Fluent Icons"/>
                            <w:spacing w:val="5"/>
                            <w:w w:val="45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3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before="1"/>
                          <w:ind w:left="198"/>
                        </w:pPr>
                        <w:r>
                          <w:rPr>
                            <w:rFonts w:ascii="Segoe Fluent Icons" w:cs="Segoe Fluent Icons" w:eastAsia="Segoe Fluent Icons" w:hAnsi="Segoe Fluent Icons"/>
                            <w:spacing w:val="0"/>
                            <w:w w:val="45"/>
                            <w:sz w:val="20"/>
                            <w:szCs w:val="20"/>
                          </w:rPr>
                          <w:t></w:t>
                        </w:r>
                        <w:r>
                          <w:rPr>
                            <w:rFonts w:ascii="Segoe Fluent Icons" w:cs="Segoe Fluent Icons" w:eastAsia="Segoe Fluent Icons" w:hAnsi="Segoe Fluent Icons"/>
                            <w:spacing w:val="0"/>
                            <w:w w:val="45"/>
                            <w:sz w:val="20"/>
                            <w:szCs w:val="20"/>
                          </w:rPr>
                          <w:t>         </w:t>
                        </w:r>
                        <w:r>
                          <w:rPr>
                            <w:rFonts w:ascii="Segoe Fluent Icons" w:cs="Segoe Fluent Icons" w:eastAsia="Segoe Fluent Icons" w:hAnsi="Segoe Fluent Icons"/>
                            <w:spacing w:val="5"/>
                            <w:w w:val="45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Uns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-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7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line="220" w:lineRule="exact"/>
                          <w:ind w:left="100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3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si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yang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ja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ind w:left="100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9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gani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55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before="60" w:line="260" w:lineRule="atLeast"/>
                          <w:ind w:left="102" w:right="136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ene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7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3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si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8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ja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1524"/>
                        <w:vMerge w:val=""/>
                        <w:tcBorders>
                          <w:left w:color="000000" w:space="0" w:sz="5" w:val="single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1877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253"/>
                    </w:trPr>
                    <w:tc>
                      <w:tcPr>
                        <w:tcW w:type="dxa" w:w="326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line="200" w:lineRule="exact"/>
                          <w:ind w:left="847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3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si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3089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line="220" w:lineRule="exact"/>
                          <w:ind w:left="558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3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si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7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line="180" w:lineRule="exact"/>
                          <w:ind w:left="100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c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5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ef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position w:val="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if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3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3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efisien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55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1524"/>
                        <w:vMerge w:val=""/>
                        <w:tcBorders>
                          <w:left w:color="000000" w:space="0" w:sz="5" w:val="single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1877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406"/>
                    </w:trPr>
                    <w:tc>
                      <w:tcPr>
                        <w:tcW w:type="dxa" w:w="326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line="200" w:lineRule="exact"/>
                          <w:ind w:left="847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ja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3089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line="200" w:lineRule="exact"/>
                          <w:ind w:left="198"/>
                        </w:pPr>
                        <w:r>
                          <w:rPr>
                            <w:rFonts w:ascii="Segoe Fluent Icons" w:cs="Segoe Fluent Icons" w:eastAsia="Segoe Fluent Icons" w:hAnsi="Segoe Fluent Icons"/>
                            <w:spacing w:val="0"/>
                            <w:w w:val="45"/>
                            <w:sz w:val="20"/>
                            <w:szCs w:val="20"/>
                          </w:rPr>
                          <w:t></w:t>
                        </w:r>
                        <w:r>
                          <w:rPr>
                            <w:rFonts w:ascii="Segoe Fluent Icons" w:cs="Segoe Fluent Icons" w:eastAsia="Segoe Fluent Icons" w:hAnsi="Segoe Fluent Icons"/>
                            <w:spacing w:val="0"/>
                            <w:w w:val="45"/>
                            <w:sz w:val="20"/>
                            <w:szCs w:val="20"/>
                          </w:rPr>
                          <w:t>         </w:t>
                        </w:r>
                        <w:r>
                          <w:rPr>
                            <w:rFonts w:ascii="Segoe Fluent Icons" w:cs="Segoe Fluent Icons" w:eastAsia="Segoe Fluent Icons" w:hAnsi="Segoe Fluent Icons"/>
                            <w:spacing w:val="5"/>
                            <w:w w:val="45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before="1" w:line="180" w:lineRule="exact"/>
                          <w:ind w:left="198"/>
                        </w:pPr>
                        <w:r>
                          <w:rPr>
                            <w:rFonts w:ascii="Segoe Fluent Icons" w:cs="Segoe Fluent Icons" w:eastAsia="Segoe Fluent Icons" w:hAnsi="Segoe Fluent Icons"/>
                            <w:spacing w:val="0"/>
                            <w:w w:val="45"/>
                            <w:position w:val="-5"/>
                            <w:sz w:val="20"/>
                            <w:szCs w:val="20"/>
                          </w:rPr>
                          <w:t></w:t>
                        </w:r>
                        <w:r>
                          <w:rPr>
                            <w:rFonts w:ascii="Segoe Fluent Icons" w:cs="Segoe Fluent Icons" w:eastAsia="Segoe Fluent Icons" w:hAnsi="Segoe Fluent Icons"/>
                            <w:spacing w:val="0"/>
                            <w:w w:val="45"/>
                            <w:position w:val="-5"/>
                            <w:sz w:val="20"/>
                            <w:szCs w:val="20"/>
                          </w:rPr>
                          <w:t>         </w:t>
                        </w:r>
                        <w:r>
                          <w:rPr>
                            <w:rFonts w:ascii="Segoe Fluent Icons" w:cs="Segoe Fluent Icons" w:eastAsia="Segoe Fluent Icons" w:hAnsi="Segoe Fluent Icons"/>
                            <w:spacing w:val="5"/>
                            <w:w w:val="45"/>
                            <w:position w:val="-5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5"/>
                            <w:sz w:val="20"/>
                            <w:szCs w:val="20"/>
                          </w:rPr>
                          <w:t>Ko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position w:val="-5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-5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5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-5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-5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5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-5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5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1"/>
                            <w:w w:val="100"/>
                            <w:position w:val="-5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-5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5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-5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-5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5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position w:val="-5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-5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5"/>
                            <w:sz w:val="20"/>
                            <w:szCs w:val="20"/>
                          </w:rPr>
                          <w:t>at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7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line="160" w:lineRule="exact"/>
                          <w:ind w:left="100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b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3"/>
                            <w:w w:val="100"/>
                            <w:position w:val="1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1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la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position w:val="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-n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position w:val="1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ai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ind w:left="100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agama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yang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ia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3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55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sz w:val="14"/>
                            <w:szCs w:val="14"/>
                          </w:rPr>
                          <w:jc w:val="left"/>
                          <w:spacing w:before="2" w:line="140" w:lineRule="exact"/>
                        </w:pPr>
                        <w:r>
                          <w:rPr>
                            <w:sz w:val="14"/>
                            <w:szCs w:val="14"/>
                          </w:rPr>
                        </w:r>
                      </w:p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ind w:left="102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j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1524"/>
                        <w:vMerge w:val=""/>
                        <w:tcBorders>
                          <w:left w:color="000000" w:space="0" w:sz="5" w:val="single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1877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259"/>
                    </w:trPr>
                    <w:tc>
                      <w:tcPr>
                        <w:tcW w:type="dxa" w:w="326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3089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before="58" w:line="200" w:lineRule="exact"/>
                          <w:ind w:left="558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-3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-3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ja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7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255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before="7"/>
                          <w:ind w:left="102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enilai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ja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6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1524"/>
                        <w:vMerge w:val=""/>
                        <w:tcBorders>
                          <w:left w:color="000000" w:space="0" w:sz="5" w:val="single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1877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line="220" w:lineRule="exact"/>
                          <w:ind w:left="102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hRule="exact" w:val="217"/>
                    </w:trPr>
                    <w:tc>
                      <w:tcPr>
                        <w:tcW w:type="dxa" w:w="326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3089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27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line="200" w:lineRule="exact"/>
                          <w:ind w:left="100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Me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55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before="17" w:line="200" w:lineRule="exact"/>
                          <w:ind w:left="102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-3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-3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position w:val="-3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5"/>
                            <w:w w:val="100"/>
                            <w:position w:val="-3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-3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-3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-3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1524"/>
                        <w:vMerge w:val=""/>
                        <w:tcBorders>
                          <w:left w:color="000000" w:space="0" w:sz="5" w:val="single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1877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line="200" w:lineRule="exact"/>
                          <w:ind w:left="102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Ko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position w:val="1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hRule="exact" w:val="266"/>
                    </w:trPr>
                    <w:tc>
                      <w:tcPr>
                        <w:tcW w:type="dxa" w:w="326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3089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before="52" w:line="200" w:lineRule="exact"/>
                          <w:ind w:left="100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-2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2"/>
                            <w:sz w:val="20"/>
                            <w:szCs w:val="20"/>
                          </w:rPr>
                          <w:t>el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position w:val="-2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-2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-2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-2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2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0"/>
                            <w:w w:val="100"/>
                            <w:position w:val="-2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-2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-2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position w:val="-2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-2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2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-2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-2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2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-2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2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7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line="220" w:lineRule="exact"/>
                          <w:ind w:left="100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si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3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3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55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before="71" w:line="180" w:lineRule="exact"/>
                          <w:ind w:left="102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me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position w:val="-3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-3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-3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-3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en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-3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position w:val="-3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si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-3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-3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1524"/>
                        <w:vMerge w:val=""/>
                        <w:tcBorders>
                          <w:left w:color="000000" w:space="0" w:sz="5" w:val="single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1877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line="220" w:lineRule="exact"/>
                          <w:ind w:left="102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al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5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4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hRule="exact" w:val="203"/>
                    </w:trPr>
                    <w:tc>
                      <w:tcPr>
                        <w:tcW w:type="dxa" w:w="326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3089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27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line="180" w:lineRule="exact"/>
                          <w:ind w:left="100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em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-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position w:val="1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53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al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position w:val="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55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1524"/>
                        <w:vMerge w:val=""/>
                        <w:tcBorders>
                          <w:left w:color="000000" w:space="0" w:sz="5" w:val="single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1877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1081"/>
                    </w:trPr>
                    <w:tc>
                      <w:tcPr>
                        <w:tcW w:type="dxa" w:w="326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3089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line="180" w:lineRule="exact"/>
                          <w:ind w:left="133"/>
                        </w:pPr>
                        <w:r>
                          <w:rPr>
                            <w:rFonts w:ascii="Segoe Fluent Icons" w:cs="Segoe Fluent Icons" w:eastAsia="Segoe Fluent Icons" w:hAnsi="Segoe Fluent Icons"/>
                            <w:spacing w:val="0"/>
                            <w:w w:val="45"/>
                            <w:position w:val="1"/>
                            <w:sz w:val="20"/>
                            <w:szCs w:val="20"/>
                          </w:rPr>
                          <w:t></w:t>
                        </w:r>
                        <w:r>
                          <w:rPr>
                            <w:rFonts w:ascii="Segoe Fluent Icons" w:cs="Segoe Fluent Icons" w:eastAsia="Segoe Fluent Icons" w:hAnsi="Segoe Fluent Icons"/>
                            <w:spacing w:val="0"/>
                            <w:w w:val="45"/>
                            <w:position w:val="1"/>
                            <w:sz w:val="20"/>
                            <w:szCs w:val="20"/>
                          </w:rPr>
                          <w:t>      </w:t>
                        </w:r>
                        <w:r>
                          <w:rPr>
                            <w:rFonts w:ascii="Segoe Fluent Icons" w:cs="Segoe Fluent Icons" w:eastAsia="Segoe Fluent Icons" w:hAnsi="Segoe Fluent Icons"/>
                            <w:spacing w:val="7"/>
                            <w:w w:val="45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1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em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position w:val="1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9"/>
                            <w:w w:val="100"/>
                            <w:position w:val="1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1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1"/>
                            <w:sz w:val="20"/>
                            <w:szCs w:val="20"/>
                          </w:rPr>
                          <w:t>amu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8" w:line="100" w:lineRule="exact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line="354" w:lineRule="auto"/>
                          <w:ind w:hanging="283" w:left="417" w:right="746"/>
                        </w:pPr>
                        <w:r>
                          <w:rPr>
                            <w:rFonts w:ascii="Segoe Fluent Icons" w:cs="Segoe Fluent Icons" w:eastAsia="Segoe Fluent Icons" w:hAnsi="Segoe Fluent Icons"/>
                            <w:spacing w:val="0"/>
                            <w:w w:val="45"/>
                            <w:sz w:val="20"/>
                            <w:szCs w:val="20"/>
                          </w:rPr>
                          <w:t></w:t>
                        </w:r>
                        <w:r>
                          <w:rPr>
                            <w:rFonts w:ascii="Segoe Fluent Icons" w:cs="Segoe Fluent Icons" w:eastAsia="Segoe Fluent Icons" w:hAnsi="Segoe Fluent Icons"/>
                            <w:spacing w:val="0"/>
                            <w:w w:val="45"/>
                            <w:sz w:val="20"/>
                            <w:szCs w:val="20"/>
                          </w:rPr>
                          <w:t>      </w:t>
                        </w:r>
                        <w:r>
                          <w:rPr>
                            <w:rFonts w:ascii="Segoe Fluent Icons" w:cs="Segoe Fluent Icons" w:eastAsia="Segoe Fluent Icons" w:hAnsi="Segoe Fluent Icons"/>
                            <w:spacing w:val="7"/>
                            <w:w w:val="45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enan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3"/>
                            <w:w w:val="100"/>
                            <w:sz w:val="20"/>
                            <w:szCs w:val="20"/>
                          </w:rPr>
                          <w:t>g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el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724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line="220" w:lineRule="exact"/>
                          <w:ind w:left="100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el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8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ind w:left="100" w:right="158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3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si,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-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4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3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si,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3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si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552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line="100" w:lineRule="exact"/>
                          <w:ind w:left="102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2"/>
                            <w:sz w:val="20"/>
                            <w:szCs w:val="20"/>
                          </w:rPr>
                          <w:t>la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2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position w:val="2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position w:val="2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2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6"/>
                            <w:w w:val="100"/>
                            <w:position w:val="2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2"/>
                            <w:sz w:val="20"/>
                            <w:szCs w:val="20"/>
                          </w:rPr>
                          <w:t>hasil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position w:val="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before="36" w:line="276" w:lineRule="auto"/>
                          <w:ind w:left="102" w:right="131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eng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ma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an,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3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si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at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ja.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1524"/>
                        <w:vMerge w:val=""/>
                        <w:tcBorders>
                          <w:left w:color="000000" w:space="0" w:sz="5" w:val="single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1877"/>
                        <w:tcBorders>
                          <w:top w:color="auto" w:space="0" w:sz="6" w:val="nil"/>
                          <w:left w:color="000000" w:space="0" w:sz="5" w:val="single"/>
                          <w:bottom w:color="auto" w:space="0" w:sz="6" w:val="nil"/>
                          <w:right w:color="000000" w:space="0" w:sz="5" w:val="single"/>
                        </w:tcBorders>
                      </w:tcPr>
                      <w:p/>
                    </w:tc>
                  </w:tr>
                  <w:tr>
                    <w:trPr>
                      <w:trHeight w:hRule="exact" w:val="564"/>
                    </w:trPr>
                    <w:tc>
                      <w:tcPr>
                        <w:tcW w:type="dxa" w:w="3262"/>
                        <w:tcBorders>
                          <w:top w:color="auto" w:space="0" w:sz="6" w:val="nil"/>
                          <w:left w:color="000000" w:space="0" w:sz="5" w:val="single"/>
                          <w:bottom w:color="000000" w:space="0" w:sz="5" w:val="single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3089"/>
                        <w:tcBorders>
                          <w:top w:color="auto" w:space="0" w:sz="6" w:val="nil"/>
                          <w:left w:color="000000" w:space="0" w:sz="5" w:val="single"/>
                          <w:bottom w:color="000000" w:space="0" w:sz="5" w:val="single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2724"/>
                        <w:tcBorders>
                          <w:top w:color="auto" w:space="0" w:sz="6" w:val="nil"/>
                          <w:left w:color="000000" w:space="0" w:sz="5" w:val="single"/>
                          <w:bottom w:color="000000" w:space="0" w:sz="5" w:val="single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spacing w:before="82"/>
                          <w:ind w:left="100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/e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3"/>
                            <w:w w:val="100"/>
                            <w:sz w:val="20"/>
                            <w:szCs w:val="20"/>
                          </w:rPr>
                          <w:t>x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re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ind w:left="100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ene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an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7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m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u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n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3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"/>
                            <w:w w:val="100"/>
                            <w:sz w:val="20"/>
                            <w:szCs w:val="20"/>
                          </w:rPr>
                          <w:t>k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2"/>
                            <w:w w:val="100"/>
                            <w:sz w:val="20"/>
                            <w:szCs w:val="20"/>
                          </w:rPr>
                          <w:t>a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si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-11"/>
                            <w:w w:val="100"/>
                            <w:sz w:val="20"/>
                            <w:szCs w:val="20"/>
                          </w:rPr>
                          <w:t> 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d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2552"/>
                        <w:tcBorders>
                          <w:top w:color="auto" w:space="0" w:sz="6" w:val="nil"/>
                          <w:left w:color="000000" w:space="0" w:sz="5" w:val="single"/>
                          <w:bottom w:color="000000" w:space="0" w:sz="5" w:val="single"/>
                          <w:right w:color="000000" w:space="0" w:sz="5" w:val="single"/>
                        </w:tcBorders>
                      </w:tcPr>
                      <w:p>
                        <w:pPr>
                          <w:rPr>
                            <w:sz w:val="14"/>
                            <w:szCs w:val="14"/>
                          </w:rPr>
                          <w:jc w:val="left"/>
                          <w:spacing w:before="2" w:line="140" w:lineRule="exact"/>
                        </w:pPr>
                        <w:r>
                          <w:rPr>
                            <w:sz w:val="14"/>
                            <w:szCs w:val="14"/>
                          </w:rPr>
                        </w:r>
                      </w:p>
                      <w:p>
                        <w:pPr>
                          <w:rPr>
                            <w:rFonts w:ascii="Bookman Old Style" w:cs="Bookman Old Style" w:eastAsia="Bookman Old Style" w:hAnsi="Bookman Old Style"/>
                            <w:sz w:val="20"/>
                            <w:szCs w:val="20"/>
                          </w:rPr>
                          <w:jc w:val="left"/>
                          <w:ind w:left="102"/>
                        </w:pP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1"/>
                            <w:w w:val="100"/>
                            <w:sz w:val="20"/>
                            <w:szCs w:val="20"/>
                          </w:rPr>
                          <w:t>i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  <w:t>kap</w:t>
                        </w:r>
                        <w:r>
                          <w:rPr>
                            <w:rFonts w:ascii="Bookman Old Style" w:cs="Bookman Old Style" w:eastAsia="Bookman Old Style" w:hAnsi="Bookman Old Style"/>
                            <w:spacing w:val="0"/>
                            <w:w w:val="100"/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type="dxa" w:w="1524"/>
                        <w:vMerge w:val=""/>
                        <w:tcBorders>
                          <w:left w:color="000000" w:space="0" w:sz="5" w:val="single"/>
                          <w:bottom w:color="000000" w:space="0" w:sz="5" w:val="single"/>
                          <w:right w:color="000000" w:space="0" w:sz="5" w:val="single"/>
                        </w:tcBorders>
                      </w:tcPr>
                      <w:p/>
                    </w:tc>
                    <w:tc>
                      <w:tcPr>
                        <w:tcW w:type="dxa" w:w="1877"/>
                        <w:tcBorders>
                          <w:top w:color="auto" w:space="0" w:sz="6" w:val="nil"/>
                          <w:left w:color="000000" w:space="0" w:sz="5" w:val="single"/>
                          <w:bottom w:color="000000" w:space="0" w:sz="5" w:val="single"/>
                          <w:right w:color="000000" w:space="0" w:sz="5" w:val="single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ascii="Bookman Old Style" w:cs="Bookman Old Style" w:eastAsia="Bookman Old Style" w:hAnsi="Bookman Old Style"/>
          <w:spacing w:val="-1"/>
          <w:w w:val="99"/>
          <w:sz w:val="20"/>
          <w:szCs w:val="20"/>
        </w:rPr>
        <w:t>k</w:t>
      </w:r>
      <w:r>
        <w:rPr>
          <w:rFonts w:ascii="Bookman Old Style" w:cs="Bookman Old Style" w:eastAsia="Bookman Old Style" w:hAnsi="Bookman Old Style"/>
          <w:spacing w:val="0"/>
          <w:w w:val="99"/>
          <w:sz w:val="20"/>
          <w:szCs w:val="20"/>
        </w:rPr>
        <w:t>e</w:t>
      </w:r>
      <w:r>
        <w:rPr>
          <w:rFonts w:ascii="Bookman Old Style" w:cs="Bookman Old Style" w:eastAsia="Bookman Old Style" w:hAnsi="Bookman Old Style"/>
          <w:spacing w:val="1"/>
          <w:w w:val="99"/>
          <w:sz w:val="20"/>
          <w:szCs w:val="20"/>
        </w:rPr>
        <w:t>r</w:t>
      </w:r>
      <w:r>
        <w:rPr>
          <w:rFonts w:ascii="Bookman Old Style" w:cs="Bookman Old Style" w:eastAsia="Bookman Old Style" w:hAnsi="Bookman Old Style"/>
          <w:spacing w:val="0"/>
          <w:w w:val="99"/>
          <w:sz w:val="20"/>
          <w:szCs w:val="20"/>
        </w:rPr>
        <w:t>ja</w:t>
      </w:r>
      <w:r>
        <w:rPr>
          <w:rFonts w:ascii="Bookman Old Style" w:cs="Bookman Old Style" w:eastAsia="Bookman Old Style" w:hAnsi="Bookman Old Style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1" w:line="100" w:lineRule="exact"/>
      </w:pPr>
      <w:r>
        <w:rPr>
          <w:sz w:val="10"/>
          <w:szCs w:val="10"/>
        </w:rPr>
      </w:r>
    </w:p>
    <w:tbl>
      <w:tblPr>
        <w:tblW w:type="auto" w:w="0"/>
        <w:tblLook w:val="01E0"/>
        <w:jc w:val="left"/>
        <w:tblInd w:type="dxa" w:w="107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/>
      <w:tr>
        <w:trPr>
          <w:trHeight w:hRule="exact" w:val="711"/>
        </w:trPr>
        <w:tc>
          <w:tcPr>
            <w:tcW w:type="dxa" w:w="326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22"/>
                <w:szCs w:val="22"/>
              </w:rPr>
              <w:jc w:val="left"/>
              <w:spacing w:before="11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673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mp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3089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22"/>
                <w:szCs w:val="22"/>
              </w:rPr>
              <w:jc w:val="left"/>
              <w:spacing w:before="11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841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ri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kok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724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22"/>
                <w:szCs w:val="22"/>
              </w:rPr>
              <w:jc w:val="left"/>
              <w:spacing w:before="11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60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emb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55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22"/>
                <w:szCs w:val="22"/>
              </w:rPr>
              <w:jc w:val="left"/>
              <w:spacing w:before="11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786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Pe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524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11"/>
                <w:szCs w:val="11"/>
              </w:rPr>
              <w:jc w:val="left"/>
              <w:spacing w:before="3" w:line="100" w:lineRule="exact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376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426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Waktu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877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22"/>
                <w:szCs w:val="22"/>
              </w:rPr>
              <w:jc w:val="left"/>
              <w:spacing w:before="11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41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mber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hRule="exact" w:val="5648"/>
        </w:trPr>
        <w:tc>
          <w:tcPr>
            <w:tcW w:type="dxa" w:w="326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/>
        </w:tc>
        <w:tc>
          <w:tcPr>
            <w:tcW w:type="dxa" w:w="3089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/>
        </w:tc>
        <w:tc>
          <w:tcPr>
            <w:tcW w:type="dxa" w:w="2724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2"/>
              <w:ind w:left="100" w:right="321"/>
            </w:pP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analis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mahan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iap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agai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3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0" w:right="101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engai</w:t>
            </w:r>
            <w:r>
              <w:rPr>
                <w:rFonts w:ascii="Bookman Old Style" w:cs="Bookman Old Style" w:eastAsia="Bookman Old Style" w:hAnsi="Bookman Old Style"/>
                <w:spacing w:val="4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ep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engan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yang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2" w:line="220" w:lineRule="exact"/>
              <w:ind w:left="100" w:right="146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agai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0" w:right="105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muni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agai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ait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ja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4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agai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55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2" w:line="275" w:lineRule="auto"/>
              <w:ind w:left="102" w:right="163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enilai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angg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angan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ap</w:t>
            </w:r>
            <w:r>
              <w:rPr>
                <w:rFonts w:ascii="Bookman Old Style" w:cs="Bookman Old Style" w:eastAsia="Bookman Old Style" w:hAnsi="Bookman Old Style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y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mis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mela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agai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1"/>
              <w:ind w:left="102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Tes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34" w:line="276" w:lineRule="auto"/>
              <w:ind w:left="102" w:right="255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menge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aha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524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/>
        </w:tc>
        <w:tc>
          <w:tcPr>
            <w:tcW w:type="dxa" w:w="1877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/>
        </w:tc>
      </w:tr>
      <w:tr>
        <w:trPr>
          <w:trHeight w:hRule="exact" w:val="3298"/>
        </w:trPr>
        <w:tc>
          <w:tcPr>
            <w:tcW w:type="dxa" w:w="326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both"/>
              <w:ind w:hanging="600" w:left="702" w:right="388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3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.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1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ascii="Bookman Old Style" w:cs="Bookman Old Style" w:eastAsia="Bookman Old Style" w:hAnsi="Bookman Old Style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5" w:line="260" w:lineRule="exact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line="220" w:lineRule="exact"/>
              <w:ind w:hanging="566" w:left="702" w:right="260"/>
            </w:pPr>
            <w:r>
              <w:rPr>
                <w:rFonts w:ascii="Times New Roman" w:cs="Times New Roman" w:eastAsia="Times New Roman" w:hAnsi="Times New Roman"/>
                <w:spacing w:val="0"/>
                <w:w w:val="100"/>
                <w:sz w:val="24"/>
                <w:szCs w:val="24"/>
              </w:rPr>
              <w:t>4.11.</w:t>
            </w:r>
            <w:r>
              <w:rPr>
                <w:rFonts w:ascii="Times New Roman" w:cs="Times New Roman" w:eastAsia="Times New Roman" w:hAnsi="Times New Roman"/>
                <w:spacing w:val="26"/>
                <w:w w:val="100"/>
                <w:sz w:val="24"/>
                <w:szCs w:val="24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angan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3089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0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sili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tabs>
                <w:tab w:pos="540" w:val="left"/>
              </w:tabs>
              <w:jc w:val="left"/>
              <w:spacing w:before="15" w:line="220" w:lineRule="exact"/>
              <w:ind w:hanging="360" w:left="558" w:right="359"/>
            </w:pP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  <w:tab/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3"/>
              <w:ind w:left="198"/>
            </w:pP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         </w:t>
            </w:r>
            <w:r>
              <w:rPr>
                <w:rFonts w:ascii="Segoe Fluent Icons" w:cs="Segoe Fluent Icons" w:eastAsia="Segoe Fluent Icons" w:hAnsi="Segoe Fluent Icons"/>
                <w:spacing w:val="5"/>
                <w:w w:val="45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Kas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cil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tabs>
                <w:tab w:pos="540" w:val="left"/>
              </w:tabs>
              <w:jc w:val="left"/>
              <w:spacing w:before="15" w:line="220" w:lineRule="exact"/>
              <w:ind w:hanging="360" w:left="558" w:right="291"/>
            </w:pP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  <w:tab/>
            </w:r>
            <w:r>
              <w:rPr>
                <w:rFonts w:ascii="Segoe Fluent Icons" w:cs="Segoe Fluent Icons" w:eastAsia="Segoe Fluent Icons" w:hAnsi="Segoe Fluent Icons"/>
                <w:spacing w:val="0"/>
                <w:w w:val="100"/>
                <w:sz w:val="20"/>
                <w:szCs w:val="20"/>
              </w:rPr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3"/>
              <w:ind w:left="198"/>
            </w:pP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ascii="Segoe Fluent Icons" w:cs="Segoe Fluent Icons" w:eastAsia="Segoe Fluent Icons" w:hAnsi="Segoe Fluent Icons"/>
                <w:spacing w:val="0"/>
                <w:w w:val="45"/>
                <w:sz w:val="20"/>
                <w:szCs w:val="20"/>
              </w:rPr>
              <w:t>         </w:t>
            </w:r>
            <w:r>
              <w:rPr>
                <w:rFonts w:ascii="Segoe Fluent Icons" w:cs="Segoe Fluent Icons" w:eastAsia="Segoe Fluent Icons" w:hAnsi="Segoe Fluent Icons"/>
                <w:spacing w:val="5"/>
                <w:w w:val="45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cil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3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hanging="34" w:left="133" w:right="690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angan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724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0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line="220" w:lineRule="exact"/>
              <w:ind w:left="100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agai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0" w:right="529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14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ys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angan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0" w:right="77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(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ascii="Bookman Old Style" w:cs="Bookman Old Style" w:eastAsia="Bookman Old Style" w:hAnsi="Bookman Old Style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il)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engan</w:t>
            </w:r>
            <w:r>
              <w:rPr>
                <w:rFonts w:ascii="Bookman Old Style" w:cs="Bookman Old Style" w:eastAsia="Bookman Old Style" w:hAnsi="Bookman Old Style"/>
                <w:spacing w:val="6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ef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if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efisien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ascii="Bookman Old Style" w:cs="Bookman Old Style" w:eastAsia="Bookman Old Style" w:hAnsi="Bookman Old Style"/>
                <w:spacing w:val="4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lai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agama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yang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ia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6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0" w:right="295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y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ian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Kas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il,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enc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55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Tugas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34" w:line="276" w:lineRule="auto"/>
              <w:ind w:left="102" w:right="278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enje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y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a.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13"/>
                <w:szCs w:val="13"/>
              </w:rPr>
              <w:jc w:val="left"/>
              <w:spacing w:before="9" w:line="120" w:lineRule="exact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34" w:line="276" w:lineRule="auto"/>
              <w:ind w:left="102" w:right="160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enilai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ja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hasil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524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60"/>
              <w:ind w:left="102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X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2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877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sz w:val="11"/>
                <w:szCs w:val="11"/>
              </w:rPr>
              <w:jc w:val="left"/>
              <w:spacing w:before="4" w:line="100" w:lineRule="exact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line="220" w:lineRule="exact"/>
              <w:ind w:left="102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15"/>
                <w:szCs w:val="15"/>
              </w:rPr>
              <w:jc w:val="left"/>
              <w:spacing w:before="6" w:line="140" w:lineRule="exact"/>
            </w:pPr>
            <w:r>
              <w:rPr>
                <w:sz w:val="15"/>
                <w:szCs w:val="15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enge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Kas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sectPr>
          <w:pgSz w:h="11920" w:orient="landscape" w:w="16860"/>
          <w:pgMar w:bottom="280" w:left="880" w:right="700" w:top="880"/>
        </w:sectPr>
      </w:pPr>
    </w:p>
    <w:p>
      <w:pPr>
        <w:rPr>
          <w:sz w:val="10"/>
          <w:szCs w:val="10"/>
        </w:rPr>
        <w:jc w:val="left"/>
        <w:spacing w:before="1" w:line="100" w:lineRule="exact"/>
      </w:pPr>
      <w:r>
        <w:rPr>
          <w:sz w:val="10"/>
          <w:szCs w:val="10"/>
        </w:rPr>
      </w:r>
    </w:p>
    <w:tbl>
      <w:tblPr>
        <w:tblW w:type="auto" w:w="0"/>
        <w:tblLook w:val="01E0"/>
        <w:jc w:val="left"/>
        <w:tblInd w:type="dxa" w:w="107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/>
      <w:tr>
        <w:trPr>
          <w:trHeight w:hRule="exact" w:val="711"/>
        </w:trPr>
        <w:tc>
          <w:tcPr>
            <w:tcW w:type="dxa" w:w="326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22"/>
                <w:szCs w:val="22"/>
              </w:rPr>
              <w:jc w:val="left"/>
              <w:spacing w:before="11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673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mp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3089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22"/>
                <w:szCs w:val="22"/>
              </w:rPr>
              <w:jc w:val="left"/>
              <w:spacing w:before="11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841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ri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kok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724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22"/>
                <w:szCs w:val="22"/>
              </w:rPr>
              <w:jc w:val="left"/>
              <w:spacing w:before="11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60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emb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55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22"/>
                <w:szCs w:val="22"/>
              </w:rPr>
              <w:jc w:val="left"/>
              <w:spacing w:before="11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786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Pe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524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11"/>
                <w:szCs w:val="11"/>
              </w:rPr>
              <w:jc w:val="left"/>
              <w:spacing w:before="3" w:line="100" w:lineRule="exact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376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426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Waktu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877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color="auto" w:fill="D9D9D9" w:val="clear"/>
          </w:tcPr>
          <w:p>
            <w:pPr>
              <w:rPr>
                <w:sz w:val="22"/>
                <w:szCs w:val="22"/>
              </w:rPr>
              <w:jc w:val="left"/>
              <w:spacing w:before="11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41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mber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j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hRule="exact" w:val="5415"/>
        </w:trPr>
        <w:tc>
          <w:tcPr>
            <w:tcW w:type="dxa" w:w="326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/>
        </w:tc>
        <w:tc>
          <w:tcPr>
            <w:tcW w:type="dxa" w:w="3089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/>
        </w:tc>
        <w:tc>
          <w:tcPr>
            <w:tcW w:type="dxa" w:w="2724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2"/>
              <w:ind w:left="100" w:right="698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il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cil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3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0" w:right="91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/e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x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a/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5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angan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angan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hasil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3" w:line="220" w:lineRule="exact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0" w:right="441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aj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y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snan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0" w:right="351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muni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hasil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an,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y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nan</w:t>
            </w:r>
            <w:r>
              <w:rPr>
                <w:rFonts w:ascii="Bookman Old Style" w:cs="Bookman Old Style" w:eastAsia="Bookman Old Style" w:hAnsi="Bookman Old Style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agai</w:t>
            </w:r>
            <w:r>
              <w:rPr>
                <w:rFonts w:ascii="Bookman Old Style" w:cs="Bookman Old Style" w:eastAsia="Bookman Old Style" w:hAnsi="Bookman Old Style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2552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2"/>
              <w:ind w:left="102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eng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an,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10"/>
                <w:szCs w:val="10"/>
              </w:rPr>
              <w:jc w:val="left"/>
              <w:spacing w:before="5" w:line="100" w:lineRule="exact"/>
            </w:pPr>
            <w:r>
              <w:rPr>
                <w:sz w:val="10"/>
                <w:szCs w:val="1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="200" w:lineRule="exact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ind w:left="102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Pr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duk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34" w:line="276" w:lineRule="auto"/>
              <w:ind w:left="102" w:right="342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enilai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hasil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il</w:t>
            </w:r>
            <w:r>
              <w:rPr>
                <w:rFonts w:ascii="Bookman Old Style" w:cs="Bookman Old Style" w:eastAsia="Bookman Old Style" w:hAnsi="Bookman Old Style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line="220" w:lineRule="exact"/>
              <w:ind w:left="102"/>
            </w:pP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Tes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ascii="Bookman Old Style" w:cs="Bookman Old Style" w:eastAsia="Bookman Old Style" w:hAnsi="Bookman Old Style"/>
                <w:sz w:val="20"/>
                <w:szCs w:val="20"/>
              </w:rPr>
              <w:jc w:val="left"/>
              <w:spacing w:before="37" w:line="276" w:lineRule="auto"/>
              <w:ind w:left="102" w:right="228"/>
            </w:pP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menge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aha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57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angan</w:t>
            </w:r>
            <w:r>
              <w:rPr>
                <w:rFonts w:ascii="Bookman Old Style" w:cs="Bookman Old Style" w:eastAsia="Bookman Old Style" w:hAnsi="Bookman Old Style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na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me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ascii="Bookman Old Style" w:cs="Bookman Old Style" w:eastAsia="Bookman Old Style" w:hAnsi="Bookman Old Style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ascii="Bookman Old Style" w:cs="Bookman Old Style" w:eastAsia="Bookman Old Style" w:hAnsi="Bookman Old Style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ha</w:t>
            </w:r>
            <w:r>
              <w:rPr>
                <w:rFonts w:ascii="Bookman Old Style" w:cs="Bookman Old Style" w:eastAsia="Bookman Old Style" w:hAnsi="Bookman Old Style"/>
                <w:spacing w:val="3"/>
                <w:w w:val="100"/>
                <w:sz w:val="20"/>
                <w:szCs w:val="20"/>
              </w:rPr>
              <w:t>n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  <w:t>a.</w:t>
            </w:r>
            <w:r>
              <w:rPr>
                <w:rFonts w:ascii="Bookman Old Style" w:cs="Bookman Old Style" w:eastAsia="Bookman Old Style" w:hAnsi="Bookman Old Style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type="dxa" w:w="1524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/>
        </w:tc>
        <w:tc>
          <w:tcPr>
            <w:tcW w:type="dxa" w:w="1877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</w:tcPr>
          <w:p/>
        </w:tc>
      </w:tr>
    </w:tbl>
    <w:sectPr>
      <w:pgSz w:h="11920" w:orient="landscape" w:w="16860"/>
      <w:pgMar w:bottom="280" w:left="880" w:right="700" w:top="88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arget="settings.xml" Type="http://schemas.openxmlformats.org/officeDocument/2006/relationships/settings"/><Relationship Id="rId2" Target="styles.xml" Type="http://schemas.openxmlformats.org/officeDocument/2006/relationships/styles"/><Relationship Id="rId3" Target="theme/theme1.xml" Type="http://schemas.openxmlformats.org/officeDocument/2006/relationships/theme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/>
</file>